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441D7F">
              <w:t>28.12.2023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441D7F">
            <w:pPr>
              <w:tabs>
                <w:tab w:val="left" w:pos="3123"/>
                <w:tab w:val="left" w:pos="3270"/>
              </w:tabs>
              <w:jc w:val="right"/>
            </w:pPr>
            <w:r w:rsidRPr="00360CF1">
              <w:t xml:space="preserve">№ </w:t>
            </w:r>
            <w:r w:rsidR="00441D7F">
              <w:t>1455</w:t>
            </w:r>
            <w:r w:rsidRPr="00360CF1">
              <w:t xml:space="preserve">          </w:t>
            </w:r>
          </w:p>
        </w:tc>
      </w:tr>
    </w:tbl>
    <w:p w:rsidR="005202B4" w:rsidRDefault="005202B4" w:rsidP="00561668">
      <w:pPr>
        <w:widowControl w:val="0"/>
        <w:tabs>
          <w:tab w:val="left" w:pos="709"/>
          <w:tab w:val="left" w:pos="851"/>
        </w:tabs>
        <w:ind w:firstLine="709"/>
        <w:jc w:val="both"/>
      </w:pPr>
    </w:p>
    <w:p w:rsidR="00A24E93" w:rsidRPr="00A24E93" w:rsidRDefault="00A24E93" w:rsidP="009261CB">
      <w:pPr>
        <w:tabs>
          <w:tab w:val="left" w:pos="851"/>
        </w:tabs>
        <w:ind w:firstLine="709"/>
        <w:jc w:val="both"/>
        <w:rPr>
          <w:rFonts w:eastAsia="Calibri"/>
          <w:lang w:eastAsia="en-US"/>
        </w:rPr>
      </w:pPr>
    </w:p>
    <w:p w:rsidR="0047629A" w:rsidRPr="00770DD7" w:rsidRDefault="0047629A" w:rsidP="0047629A">
      <w:pPr>
        <w:autoSpaceDE w:val="0"/>
        <w:autoSpaceDN w:val="0"/>
        <w:adjustRightInd w:val="0"/>
        <w:ind w:right="5103"/>
        <w:jc w:val="both"/>
      </w:pPr>
      <w:r w:rsidRPr="00663C14">
        <w:t>О внесении изменений в</w:t>
      </w:r>
      <w:r>
        <w:t xml:space="preserve"> приложени</w:t>
      </w:r>
      <w:r w:rsidRPr="0084177A">
        <w:t>е</w:t>
      </w:r>
      <w:r>
        <w:t xml:space="preserve"> к </w:t>
      </w:r>
      <w:r w:rsidRPr="00663C14">
        <w:t>постановлени</w:t>
      </w:r>
      <w:r>
        <w:t>ю</w:t>
      </w:r>
      <w:r w:rsidRPr="00663C14">
        <w:t xml:space="preserve"> администрации района </w:t>
      </w:r>
      <w:r>
        <w:t>от 2</w:t>
      </w:r>
      <w:r w:rsidRPr="002A5E1F">
        <w:t>5</w:t>
      </w:r>
      <w:r>
        <w:t>.11.2021 № 2091</w:t>
      </w:r>
      <w:r w:rsidRPr="00663C14">
        <w:t xml:space="preserve"> </w:t>
      </w:r>
      <w:r w:rsidR="00BA72EB">
        <w:t xml:space="preserve">                       </w:t>
      </w:r>
      <w:r>
        <w:t>«</w:t>
      </w:r>
      <w:r w:rsidRPr="00770DD7">
        <w:rPr>
          <w:bCs/>
        </w:rPr>
        <w:t>Об утверждении муниципальной программы «Управление в сфере муниципальных финансов в</w:t>
      </w:r>
      <w:r>
        <w:rPr>
          <w:bCs/>
        </w:rPr>
        <w:t xml:space="preserve"> </w:t>
      </w:r>
      <w:r w:rsidRPr="00770DD7">
        <w:rPr>
          <w:bCs/>
        </w:rPr>
        <w:t>Нижневартовском</w:t>
      </w:r>
      <w:r>
        <w:rPr>
          <w:bCs/>
        </w:rPr>
        <w:t xml:space="preserve"> </w:t>
      </w:r>
      <w:r w:rsidRPr="006B0D69">
        <w:rPr>
          <w:bCs/>
        </w:rPr>
        <w:t>районе»</w:t>
      </w:r>
    </w:p>
    <w:p w:rsidR="0047629A" w:rsidRDefault="0047629A" w:rsidP="0047629A">
      <w:pPr>
        <w:ind w:firstLine="709"/>
        <w:jc w:val="both"/>
      </w:pPr>
    </w:p>
    <w:p w:rsidR="0047629A" w:rsidRPr="008408A2" w:rsidRDefault="0047629A" w:rsidP="0047629A">
      <w:pPr>
        <w:ind w:firstLine="709"/>
        <w:jc w:val="both"/>
      </w:pPr>
    </w:p>
    <w:p w:rsidR="0047629A" w:rsidRPr="00AD3299" w:rsidRDefault="0047629A" w:rsidP="0047629A">
      <w:pPr>
        <w:ind w:firstLine="709"/>
        <w:jc w:val="both"/>
        <w:rPr>
          <w:rFonts w:eastAsia="Calibri"/>
          <w:lang w:eastAsia="en-US"/>
        </w:rPr>
      </w:pPr>
      <w:r w:rsidRPr="00AD3299">
        <w:t xml:space="preserve">В соответствии со статьей 179 Бюджетного кодекса Российской Федерации, </w:t>
      </w:r>
      <w:r w:rsidRPr="00AD3299">
        <w:rPr>
          <w:rFonts w:eastAsia="Calibri"/>
          <w:lang w:eastAsia="en-US"/>
        </w:rPr>
        <w:t xml:space="preserve">решением Думы района от </w:t>
      </w:r>
      <w:r>
        <w:rPr>
          <w:rFonts w:eastAsia="Calibri"/>
          <w:lang w:eastAsia="en-US"/>
        </w:rPr>
        <w:t>21.12</w:t>
      </w:r>
      <w:r w:rsidRPr="00AD3299">
        <w:rPr>
          <w:rFonts w:eastAsia="Calibri"/>
          <w:lang w:eastAsia="en-US"/>
        </w:rPr>
        <w:t xml:space="preserve">.2023 № </w:t>
      </w:r>
      <w:r>
        <w:rPr>
          <w:rFonts w:eastAsia="Calibri"/>
          <w:lang w:eastAsia="en-US"/>
        </w:rPr>
        <w:t>893</w:t>
      </w:r>
      <w:r w:rsidRPr="00AD3299">
        <w:rPr>
          <w:rFonts w:eastAsia="Calibri"/>
          <w:lang w:eastAsia="en-US"/>
        </w:rPr>
        <w:t xml:space="preserve"> «О внесении изменений в решение Думы района от 05.12.2022 № 761 «О бюджете Нижневартовского района на 2023 год и плановый период 2024 и 2025 годов»</w:t>
      </w:r>
      <w:r w:rsidR="008F10F5">
        <w:rPr>
          <w:rFonts w:eastAsia="Calibri"/>
          <w:lang w:eastAsia="en-US"/>
        </w:rPr>
        <w:t xml:space="preserve">, </w:t>
      </w:r>
      <w:r w:rsidR="008F10F5" w:rsidRPr="00AD3299">
        <w:rPr>
          <w:iCs/>
        </w:rPr>
        <w:t xml:space="preserve">руководствуясь постановлением администрации района от </w:t>
      </w:r>
      <w:r w:rsidR="008F10F5" w:rsidRPr="00AD3299">
        <w:t>17.09.2021 № 1663 «О порядке разработки и реализации муниципальных программ Нижневартовского района»,</w:t>
      </w:r>
      <w:r w:rsidR="008F10F5" w:rsidRPr="00AD3299">
        <w:rPr>
          <w:rFonts w:eastAsia="Calibri"/>
          <w:lang w:eastAsia="en-US"/>
        </w:rPr>
        <w:t xml:space="preserve"> </w:t>
      </w:r>
      <w:r w:rsidRPr="00AD3299">
        <w:t>с целью уточнения объемов финансирования мероприятий</w:t>
      </w:r>
      <w:r w:rsidRPr="00AD3299">
        <w:rPr>
          <w:rFonts w:eastAsia="Calibri"/>
          <w:lang w:eastAsia="en-US"/>
        </w:rPr>
        <w:t>:</w:t>
      </w:r>
    </w:p>
    <w:p w:rsidR="008F10F5" w:rsidRDefault="008F10F5" w:rsidP="0047629A">
      <w:pPr>
        <w:ind w:firstLine="709"/>
        <w:jc w:val="both"/>
      </w:pPr>
    </w:p>
    <w:p w:rsidR="0047629A" w:rsidRPr="0062796E" w:rsidRDefault="0047629A" w:rsidP="0047629A">
      <w:pPr>
        <w:ind w:firstLine="709"/>
        <w:jc w:val="both"/>
      </w:pPr>
      <w:r w:rsidRPr="0062796E">
        <w:t xml:space="preserve">1. </w:t>
      </w:r>
      <w:r w:rsidRPr="0062796E">
        <w:rPr>
          <w:iCs/>
        </w:rPr>
        <w:t xml:space="preserve">Внести в приложение к постановлению администрации района </w:t>
      </w:r>
      <w:r w:rsidR="00CB2A55">
        <w:rPr>
          <w:iCs/>
        </w:rPr>
        <w:t xml:space="preserve">                              </w:t>
      </w:r>
      <w:r w:rsidRPr="0062796E">
        <w:rPr>
          <w:iCs/>
        </w:rPr>
        <w:t xml:space="preserve">от </w:t>
      </w:r>
      <w:r w:rsidRPr="0062796E">
        <w:t>25.11.2021 № 2091</w:t>
      </w:r>
      <w:r w:rsidRPr="0062796E">
        <w:rPr>
          <w:iCs/>
        </w:rPr>
        <w:t xml:space="preserve"> «Об утверждении муниципальной программы «Управление в сфере муниципальных финансов в Нижневартовском районе» </w:t>
      </w:r>
      <w:r w:rsidR="00CB2A55">
        <w:rPr>
          <w:iCs/>
        </w:rPr>
        <w:t xml:space="preserve">                  </w:t>
      </w:r>
      <w:r w:rsidRPr="0062796E">
        <w:rPr>
          <w:iCs/>
        </w:rPr>
        <w:t>(с изменениями от 21.03.2022 № 542, от 09.09.2022 № 1875, от 05.12.2022 № 2430, от 30.12.2022 № 2679, от 15.02.2023 № 136</w:t>
      </w:r>
      <w:r>
        <w:rPr>
          <w:iCs/>
        </w:rPr>
        <w:t>, от 24.08.2023 № 811</w:t>
      </w:r>
      <w:r w:rsidRPr="0062796E">
        <w:rPr>
          <w:iCs/>
        </w:rPr>
        <w:t>) следующие изменения:</w:t>
      </w:r>
    </w:p>
    <w:p w:rsidR="0047629A" w:rsidRPr="0062796E" w:rsidRDefault="0047629A" w:rsidP="0047629A">
      <w:pPr>
        <w:ind w:firstLine="709"/>
        <w:jc w:val="both"/>
      </w:pPr>
      <w:r w:rsidRPr="0062796E">
        <w:rPr>
          <w:rFonts w:eastAsiaTheme="minorEastAsia"/>
        </w:rPr>
        <w:t>1.1. Строку «</w:t>
      </w:r>
      <w:r w:rsidRPr="0062796E">
        <w:t>Параметры финансового обеспечения муниципальной программы</w:t>
      </w:r>
      <w:r w:rsidRPr="0062796E">
        <w:rPr>
          <w:rFonts w:eastAsiaTheme="minorEastAsia"/>
        </w:rPr>
        <w:t xml:space="preserve">» Паспорта муниципальной программы изложить </w:t>
      </w:r>
      <w:r w:rsidRPr="0062796E">
        <w:rPr>
          <w:bCs/>
        </w:rPr>
        <w:t>в новой редакции</w:t>
      </w:r>
      <w:r w:rsidRPr="0062796E">
        <w:rPr>
          <w:rFonts w:eastAsiaTheme="minorEastAsia"/>
        </w:rPr>
        <w:t xml:space="preserve"> согласно приложению 1</w:t>
      </w:r>
      <w:r w:rsidRPr="0062796E">
        <w:t>.</w:t>
      </w:r>
    </w:p>
    <w:p w:rsidR="0047629A" w:rsidRPr="0062796E" w:rsidRDefault="0047629A" w:rsidP="0047629A">
      <w:pPr>
        <w:ind w:firstLine="709"/>
        <w:jc w:val="both"/>
        <w:rPr>
          <w:bCs/>
        </w:rPr>
      </w:pPr>
      <w:r w:rsidRPr="0062796E">
        <w:t>1.2. П</w:t>
      </w:r>
      <w:r w:rsidRPr="0062796E">
        <w:rPr>
          <w:bCs/>
        </w:rPr>
        <w:t>риложение 1 изложить в новой редакции согласно приложению 2.</w:t>
      </w:r>
    </w:p>
    <w:p w:rsidR="008F10F5" w:rsidRDefault="008F10F5" w:rsidP="0047629A">
      <w:pPr>
        <w:ind w:firstLine="709"/>
        <w:jc w:val="both"/>
        <w:rPr>
          <w:rFonts w:eastAsiaTheme="minorEastAsia"/>
        </w:rPr>
      </w:pPr>
    </w:p>
    <w:p w:rsidR="008F10F5" w:rsidRDefault="0047629A" w:rsidP="0047629A">
      <w:pPr>
        <w:ind w:firstLine="709"/>
        <w:jc w:val="both"/>
        <w:rPr>
          <w:rFonts w:eastAsiaTheme="minorEastAsia"/>
        </w:rPr>
      </w:pPr>
      <w:r w:rsidRPr="0062796E">
        <w:rPr>
          <w:rFonts w:eastAsiaTheme="minorEastAsia"/>
        </w:rPr>
        <w:t>2. Отделу делопроизводства, контроля и обеспечения работы руководства управления обеспечения деятельности администрации района</w:t>
      </w:r>
      <w:r w:rsidR="008F10F5">
        <w:rPr>
          <w:rFonts w:eastAsiaTheme="minorEastAsia"/>
        </w:rPr>
        <w:t>:</w:t>
      </w:r>
    </w:p>
    <w:p w:rsidR="0047629A" w:rsidRPr="008F10F5" w:rsidRDefault="0047629A" w:rsidP="0047629A">
      <w:pPr>
        <w:ind w:firstLine="709"/>
        <w:jc w:val="both"/>
        <w:rPr>
          <w:rFonts w:eastAsiaTheme="minorEastAsia"/>
        </w:rPr>
      </w:pPr>
      <w:r w:rsidRPr="0062796E">
        <w:rPr>
          <w:rFonts w:eastAsiaTheme="minorEastAsia"/>
        </w:rPr>
        <w:t xml:space="preserve">разместить постановление на официальном веб-сайте администрации района: </w:t>
      </w:r>
      <w:r w:rsidRPr="0062796E">
        <w:rPr>
          <w:rFonts w:eastAsiaTheme="minorEastAsia"/>
          <w:lang w:val="en-US"/>
        </w:rPr>
        <w:t>www</w:t>
      </w:r>
      <w:r w:rsidRPr="0062796E">
        <w:rPr>
          <w:rFonts w:eastAsiaTheme="minorEastAsia"/>
        </w:rPr>
        <w:t>.</w:t>
      </w:r>
      <w:r w:rsidRPr="0062796E">
        <w:rPr>
          <w:rFonts w:eastAsiaTheme="minorEastAsia"/>
          <w:lang w:val="en-US"/>
        </w:rPr>
        <w:t>nvraion</w:t>
      </w:r>
      <w:r w:rsidRPr="0062796E">
        <w:rPr>
          <w:rFonts w:eastAsiaTheme="minorEastAsia"/>
        </w:rPr>
        <w:t>.</w:t>
      </w:r>
      <w:r w:rsidRPr="0062796E">
        <w:rPr>
          <w:rFonts w:eastAsiaTheme="minorEastAsia"/>
          <w:lang w:val="en-US"/>
        </w:rPr>
        <w:t>ru</w:t>
      </w:r>
      <w:r w:rsidR="008F10F5">
        <w:rPr>
          <w:rFonts w:eastAsiaTheme="minorEastAsia"/>
        </w:rPr>
        <w:t>;</w:t>
      </w:r>
    </w:p>
    <w:p w:rsidR="0047629A" w:rsidRPr="0062796E" w:rsidRDefault="0047629A" w:rsidP="0047629A">
      <w:pPr>
        <w:ind w:firstLine="709"/>
        <w:jc w:val="both"/>
        <w:rPr>
          <w:rFonts w:eastAsiaTheme="minorEastAsia"/>
        </w:rPr>
      </w:pPr>
      <w:r w:rsidRPr="0062796E">
        <w:rPr>
          <w:rFonts w:eastAsiaTheme="minorEastAsia"/>
        </w:rPr>
        <w:lastRenderedPageBreak/>
        <w:t xml:space="preserve">опубликовать постановление в приложении «Официальный бюллетень» </w:t>
      </w:r>
      <w:r w:rsidR="00BA72EB">
        <w:rPr>
          <w:rFonts w:eastAsiaTheme="minorEastAsia"/>
        </w:rPr>
        <w:t xml:space="preserve">                    </w:t>
      </w:r>
      <w:r w:rsidRPr="0062796E">
        <w:rPr>
          <w:rFonts w:eastAsiaTheme="minorEastAsia"/>
        </w:rPr>
        <w:t>к районной газете «Новости Приобья».</w:t>
      </w:r>
    </w:p>
    <w:p w:rsidR="008F10F5" w:rsidRDefault="008F10F5" w:rsidP="0047629A">
      <w:pPr>
        <w:ind w:firstLine="709"/>
        <w:jc w:val="both"/>
      </w:pPr>
    </w:p>
    <w:p w:rsidR="0047629A" w:rsidRPr="0062796E" w:rsidRDefault="008F10F5" w:rsidP="0047629A">
      <w:pPr>
        <w:ind w:firstLine="709"/>
        <w:jc w:val="both"/>
      </w:pPr>
      <w:r>
        <w:t>3</w:t>
      </w:r>
      <w:r w:rsidR="0047629A" w:rsidRPr="0062796E">
        <w:t>. Постановление вступает в силу после его официального опубликования (обнародования).</w:t>
      </w:r>
    </w:p>
    <w:p w:rsidR="008F10F5" w:rsidRDefault="008F10F5" w:rsidP="0047629A">
      <w:pPr>
        <w:ind w:firstLine="709"/>
        <w:jc w:val="both"/>
      </w:pPr>
    </w:p>
    <w:p w:rsidR="0047629A" w:rsidRPr="0062796E" w:rsidRDefault="008F10F5" w:rsidP="0047629A">
      <w:pPr>
        <w:ind w:firstLine="709"/>
        <w:jc w:val="both"/>
      </w:pPr>
      <w:r>
        <w:t>4</w:t>
      </w:r>
      <w:r w:rsidR="0047629A" w:rsidRPr="0062796E">
        <w:t>. Контроль за выполнением постановления возложить на заместителя главы района по экономике и финансам Т.А. Колокольцеву.</w:t>
      </w:r>
    </w:p>
    <w:p w:rsidR="00A24E93" w:rsidRDefault="00A24E93" w:rsidP="00A24E93">
      <w:pPr>
        <w:tabs>
          <w:tab w:val="left" w:pos="851"/>
        </w:tabs>
        <w:ind w:right="-1"/>
        <w:jc w:val="both"/>
        <w:rPr>
          <w:rFonts w:eastAsia="Calibri"/>
          <w:lang w:eastAsia="en-US"/>
        </w:rPr>
      </w:pPr>
    </w:p>
    <w:p w:rsidR="009261CB" w:rsidRDefault="009261CB" w:rsidP="00A24E93">
      <w:pPr>
        <w:tabs>
          <w:tab w:val="left" w:pos="851"/>
        </w:tabs>
        <w:ind w:right="-1"/>
        <w:jc w:val="both"/>
        <w:rPr>
          <w:rFonts w:eastAsia="Calibri"/>
          <w:lang w:eastAsia="en-US"/>
        </w:rPr>
      </w:pPr>
    </w:p>
    <w:p w:rsidR="008F10F5" w:rsidRPr="00A24E93" w:rsidRDefault="008F10F5" w:rsidP="00A24E93">
      <w:pPr>
        <w:tabs>
          <w:tab w:val="left" w:pos="851"/>
        </w:tabs>
        <w:ind w:right="-1"/>
        <w:jc w:val="both"/>
        <w:rPr>
          <w:rFonts w:eastAsia="Calibri"/>
          <w:lang w:eastAsia="en-US"/>
        </w:rPr>
      </w:pPr>
    </w:p>
    <w:p w:rsidR="00A24E93" w:rsidRDefault="00A24E93" w:rsidP="00A24E93">
      <w:pPr>
        <w:tabs>
          <w:tab w:val="left" w:pos="851"/>
        </w:tabs>
        <w:ind w:right="-1"/>
        <w:jc w:val="both"/>
        <w:rPr>
          <w:rFonts w:eastAsia="Calibri"/>
          <w:lang w:eastAsia="en-US"/>
        </w:rPr>
      </w:pPr>
      <w:r w:rsidRPr="00A24E93">
        <w:rPr>
          <w:rFonts w:eastAsia="Calibri"/>
          <w:lang w:eastAsia="en-US"/>
        </w:rPr>
        <w:t xml:space="preserve">Глава района                          </w:t>
      </w:r>
      <w:r>
        <w:rPr>
          <w:rFonts w:eastAsia="Calibri"/>
          <w:lang w:eastAsia="en-US"/>
        </w:rPr>
        <w:t xml:space="preserve">                             </w:t>
      </w:r>
      <w:r w:rsidRPr="00A24E93">
        <w:rPr>
          <w:rFonts w:eastAsia="Calibri"/>
          <w:lang w:eastAsia="en-US"/>
        </w:rPr>
        <w:t xml:space="preserve">       </w:t>
      </w:r>
      <w:r w:rsidR="008F10F5">
        <w:rPr>
          <w:rFonts w:eastAsia="Calibri"/>
          <w:lang w:eastAsia="en-US"/>
        </w:rPr>
        <w:t xml:space="preserve">      </w:t>
      </w:r>
      <w:r w:rsidRPr="00A24E93">
        <w:rPr>
          <w:rFonts w:eastAsia="Calibri"/>
          <w:lang w:eastAsia="en-US"/>
        </w:rPr>
        <w:t xml:space="preserve">                          Б.А. Саломатин</w:t>
      </w: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sectPr w:rsidR="0047629A" w:rsidSect="007D266F">
          <w:headerReference w:type="default" r:id="rId9"/>
          <w:pgSz w:w="11907" w:h="16840" w:code="9"/>
          <w:pgMar w:top="1134" w:right="567" w:bottom="1134" w:left="1701" w:header="720" w:footer="720" w:gutter="0"/>
          <w:cols w:space="720"/>
          <w:noEndnote/>
          <w:docGrid w:linePitch="381"/>
        </w:sectPr>
      </w:pPr>
    </w:p>
    <w:p w:rsidR="0047629A" w:rsidRPr="002B2456" w:rsidRDefault="0047629A" w:rsidP="0047629A">
      <w:pPr>
        <w:autoSpaceDE w:val="0"/>
        <w:autoSpaceDN w:val="0"/>
        <w:adjustRightInd w:val="0"/>
        <w:ind w:left="5658" w:firstLine="4962"/>
        <w:jc w:val="both"/>
      </w:pPr>
      <w:r w:rsidRPr="002B2456">
        <w:lastRenderedPageBreak/>
        <w:t xml:space="preserve">Приложение </w:t>
      </w:r>
      <w:r>
        <w:t xml:space="preserve">1 </w:t>
      </w:r>
      <w:r w:rsidRPr="002B2456">
        <w:t xml:space="preserve">к постановлению </w:t>
      </w:r>
    </w:p>
    <w:p w:rsidR="0047629A" w:rsidRPr="002B2456" w:rsidRDefault="0047629A" w:rsidP="0047629A">
      <w:pPr>
        <w:ind w:left="10626"/>
      </w:pPr>
      <w:r>
        <w:t>администрации района</w:t>
      </w:r>
    </w:p>
    <w:p w:rsidR="0047629A" w:rsidRPr="002B2456" w:rsidRDefault="0047629A" w:rsidP="0047629A">
      <w:pPr>
        <w:ind w:left="10620" w:firstLine="6"/>
      </w:pPr>
      <w:r>
        <w:t xml:space="preserve">от </w:t>
      </w:r>
      <w:r w:rsidR="00441D7F">
        <w:t>28.12.2023</w:t>
      </w:r>
      <w:r>
        <w:t xml:space="preserve"> № </w:t>
      </w:r>
      <w:r w:rsidR="00441D7F">
        <w:t>1455</w:t>
      </w:r>
    </w:p>
    <w:p w:rsidR="008F10F5" w:rsidRDefault="008F10F5" w:rsidP="0047629A">
      <w:pPr>
        <w:jc w:val="center"/>
        <w:rPr>
          <w:b/>
        </w:rPr>
      </w:pPr>
    </w:p>
    <w:p w:rsidR="008F10F5" w:rsidRDefault="008F10F5" w:rsidP="0047629A">
      <w:pPr>
        <w:jc w:val="center"/>
        <w:rPr>
          <w:b/>
        </w:rPr>
      </w:pPr>
    </w:p>
    <w:p w:rsidR="0047629A" w:rsidRPr="008B259A" w:rsidRDefault="0047629A" w:rsidP="0047629A">
      <w:pPr>
        <w:jc w:val="center"/>
        <w:rPr>
          <w:b/>
        </w:rPr>
      </w:pPr>
      <w:r>
        <w:rPr>
          <w:b/>
        </w:rPr>
        <w:t>Изменени</w:t>
      </w:r>
      <w:r w:rsidR="008F10F5">
        <w:rPr>
          <w:b/>
        </w:rPr>
        <w:t>е</w:t>
      </w:r>
      <w:r>
        <w:rPr>
          <w:b/>
        </w:rPr>
        <w:t>,</w:t>
      </w:r>
    </w:p>
    <w:p w:rsidR="0047629A" w:rsidRPr="008B259A" w:rsidRDefault="0047629A" w:rsidP="0047629A">
      <w:pPr>
        <w:widowControl w:val="0"/>
        <w:autoSpaceDE w:val="0"/>
        <w:autoSpaceDN w:val="0"/>
        <w:jc w:val="center"/>
        <w:rPr>
          <w:b/>
          <w:szCs w:val="24"/>
        </w:rPr>
      </w:pPr>
      <w:r w:rsidRPr="008B259A">
        <w:rPr>
          <w:b/>
        </w:rPr>
        <w:t>котор</w:t>
      </w:r>
      <w:r w:rsidR="008F10F5">
        <w:rPr>
          <w:b/>
        </w:rPr>
        <w:t>о</w:t>
      </w:r>
      <w:r w:rsidRPr="008B259A">
        <w:rPr>
          <w:b/>
        </w:rPr>
        <w:t>е внос</w:t>
      </w:r>
      <w:r w:rsidR="008F10F5">
        <w:rPr>
          <w:b/>
        </w:rPr>
        <w:t>и</w:t>
      </w:r>
      <w:r w:rsidRPr="008B259A">
        <w:rPr>
          <w:b/>
        </w:rPr>
        <w:t xml:space="preserve">тся в </w:t>
      </w:r>
      <w:r w:rsidRPr="008B259A">
        <w:rPr>
          <w:rFonts w:eastAsiaTheme="minorEastAsia"/>
          <w:b/>
        </w:rPr>
        <w:t xml:space="preserve">Паспорт муниципальной программы </w:t>
      </w:r>
    </w:p>
    <w:p w:rsidR="0047629A" w:rsidRDefault="0047629A" w:rsidP="0047629A">
      <w:pPr>
        <w:widowControl w:val="0"/>
        <w:autoSpaceDE w:val="0"/>
        <w:autoSpaceDN w:val="0"/>
        <w:rPr>
          <w:b/>
          <w:szCs w:val="24"/>
        </w:rPr>
      </w:pPr>
    </w:p>
    <w:p w:rsidR="0047629A" w:rsidRPr="008F10F5" w:rsidRDefault="0047629A" w:rsidP="008F10F5">
      <w:pPr>
        <w:widowControl w:val="0"/>
        <w:autoSpaceDE w:val="0"/>
        <w:autoSpaceDN w:val="0"/>
        <w:ind w:hanging="426"/>
        <w:rPr>
          <w:szCs w:val="24"/>
        </w:rPr>
      </w:pPr>
      <w:r w:rsidRPr="008F10F5">
        <w:rPr>
          <w:szCs w:val="24"/>
        </w:rPr>
        <w:t>«</w:t>
      </w:r>
    </w:p>
    <w:tbl>
      <w:tblPr>
        <w:tblW w:w="15101"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3544"/>
        <w:gridCol w:w="2410"/>
        <w:gridCol w:w="1559"/>
        <w:gridCol w:w="1418"/>
        <w:gridCol w:w="1417"/>
        <w:gridCol w:w="1418"/>
        <w:gridCol w:w="1417"/>
        <w:gridCol w:w="1918"/>
      </w:tblGrid>
      <w:tr w:rsidR="0047629A" w:rsidRPr="008F10F5" w:rsidTr="008F10F5">
        <w:trPr>
          <w:trHeight w:val="20"/>
        </w:trPr>
        <w:tc>
          <w:tcPr>
            <w:tcW w:w="3544" w:type="dxa"/>
            <w:vMerge w:val="restart"/>
          </w:tcPr>
          <w:p w:rsidR="0047629A" w:rsidRPr="008F10F5" w:rsidRDefault="0047629A" w:rsidP="008F10F5">
            <w:pPr>
              <w:widowControl w:val="0"/>
              <w:autoSpaceDE w:val="0"/>
              <w:autoSpaceDN w:val="0"/>
              <w:contextualSpacing/>
              <w:jc w:val="center"/>
              <w:rPr>
                <w:sz w:val="24"/>
                <w:szCs w:val="24"/>
              </w:rPr>
            </w:pPr>
            <w:r w:rsidRPr="008F10F5">
              <w:rPr>
                <w:sz w:val="24"/>
                <w:szCs w:val="24"/>
              </w:rPr>
              <w:t>Параметры финансового обеспечения муниципальной программы</w:t>
            </w:r>
          </w:p>
          <w:p w:rsidR="0047629A" w:rsidRPr="008F10F5" w:rsidRDefault="0047629A" w:rsidP="008F10F5">
            <w:pPr>
              <w:widowControl w:val="0"/>
              <w:autoSpaceDE w:val="0"/>
              <w:autoSpaceDN w:val="0"/>
              <w:contextualSpacing/>
              <w:jc w:val="center"/>
              <w:rPr>
                <w:sz w:val="24"/>
                <w:szCs w:val="24"/>
              </w:rPr>
            </w:pPr>
          </w:p>
          <w:p w:rsidR="0047629A" w:rsidRPr="008F10F5" w:rsidRDefault="0047629A" w:rsidP="008F10F5">
            <w:pPr>
              <w:widowControl w:val="0"/>
              <w:autoSpaceDE w:val="0"/>
              <w:autoSpaceDN w:val="0"/>
              <w:ind w:firstLine="160"/>
              <w:contextualSpacing/>
              <w:rPr>
                <w:sz w:val="24"/>
                <w:szCs w:val="24"/>
              </w:rPr>
            </w:pPr>
          </w:p>
        </w:tc>
        <w:tc>
          <w:tcPr>
            <w:tcW w:w="2410" w:type="dxa"/>
            <w:vMerge w:val="restart"/>
          </w:tcPr>
          <w:p w:rsidR="0047629A" w:rsidRPr="008F10F5" w:rsidRDefault="0047629A" w:rsidP="008F10F5">
            <w:pPr>
              <w:widowControl w:val="0"/>
              <w:autoSpaceDE w:val="0"/>
              <w:autoSpaceDN w:val="0"/>
              <w:ind w:firstLine="153"/>
              <w:jc w:val="center"/>
              <w:rPr>
                <w:sz w:val="24"/>
                <w:szCs w:val="24"/>
              </w:rPr>
            </w:pPr>
            <w:r w:rsidRPr="008F10F5">
              <w:rPr>
                <w:sz w:val="24"/>
                <w:szCs w:val="24"/>
              </w:rPr>
              <w:t>Источники финансирования</w:t>
            </w:r>
          </w:p>
        </w:tc>
        <w:tc>
          <w:tcPr>
            <w:tcW w:w="9147" w:type="dxa"/>
            <w:gridSpan w:val="6"/>
          </w:tcPr>
          <w:p w:rsidR="0047629A" w:rsidRPr="008F10F5" w:rsidRDefault="0047629A" w:rsidP="008F10F5">
            <w:pPr>
              <w:widowControl w:val="0"/>
              <w:autoSpaceDE w:val="0"/>
              <w:autoSpaceDN w:val="0"/>
              <w:jc w:val="center"/>
              <w:rPr>
                <w:sz w:val="24"/>
                <w:szCs w:val="24"/>
              </w:rPr>
            </w:pPr>
            <w:r w:rsidRPr="008F10F5">
              <w:rPr>
                <w:sz w:val="24"/>
                <w:szCs w:val="24"/>
              </w:rPr>
              <w:t xml:space="preserve">Расходы по годам (тыс. рублей) </w:t>
            </w:r>
          </w:p>
        </w:tc>
      </w:tr>
      <w:tr w:rsidR="0047629A" w:rsidRPr="008F10F5" w:rsidTr="008F10F5">
        <w:trPr>
          <w:trHeight w:val="453"/>
        </w:trPr>
        <w:tc>
          <w:tcPr>
            <w:tcW w:w="3544" w:type="dxa"/>
            <w:vMerge/>
          </w:tcPr>
          <w:p w:rsidR="0047629A" w:rsidRPr="008F10F5" w:rsidRDefault="0047629A" w:rsidP="008F10F5">
            <w:pPr>
              <w:widowControl w:val="0"/>
              <w:autoSpaceDE w:val="0"/>
              <w:autoSpaceDN w:val="0"/>
              <w:ind w:firstLine="160"/>
              <w:contextualSpacing/>
              <w:jc w:val="both"/>
              <w:rPr>
                <w:sz w:val="24"/>
                <w:szCs w:val="24"/>
              </w:rPr>
            </w:pPr>
          </w:p>
        </w:tc>
        <w:tc>
          <w:tcPr>
            <w:tcW w:w="2410" w:type="dxa"/>
            <w:vMerge/>
          </w:tcPr>
          <w:p w:rsidR="0047629A" w:rsidRPr="008F10F5" w:rsidRDefault="0047629A" w:rsidP="008F10F5">
            <w:pPr>
              <w:widowControl w:val="0"/>
              <w:autoSpaceDE w:val="0"/>
              <w:autoSpaceDN w:val="0"/>
              <w:ind w:firstLine="153"/>
              <w:jc w:val="both"/>
              <w:rPr>
                <w:sz w:val="24"/>
                <w:szCs w:val="24"/>
              </w:rPr>
            </w:pPr>
          </w:p>
        </w:tc>
        <w:tc>
          <w:tcPr>
            <w:tcW w:w="1559" w:type="dxa"/>
          </w:tcPr>
          <w:p w:rsidR="0047629A" w:rsidRPr="008F10F5" w:rsidRDefault="0047629A" w:rsidP="008F10F5">
            <w:pPr>
              <w:widowControl w:val="0"/>
              <w:autoSpaceDE w:val="0"/>
              <w:autoSpaceDN w:val="0"/>
              <w:jc w:val="center"/>
              <w:rPr>
                <w:sz w:val="24"/>
                <w:szCs w:val="24"/>
              </w:rPr>
            </w:pPr>
            <w:r w:rsidRPr="008F10F5">
              <w:rPr>
                <w:sz w:val="24"/>
                <w:szCs w:val="24"/>
              </w:rPr>
              <w:t>Всего</w:t>
            </w:r>
          </w:p>
        </w:tc>
        <w:tc>
          <w:tcPr>
            <w:tcW w:w="1418" w:type="dxa"/>
          </w:tcPr>
          <w:p w:rsidR="0047629A" w:rsidRPr="008F10F5" w:rsidRDefault="0047629A" w:rsidP="008F10F5">
            <w:pPr>
              <w:widowControl w:val="0"/>
              <w:autoSpaceDE w:val="0"/>
              <w:autoSpaceDN w:val="0"/>
              <w:jc w:val="center"/>
              <w:rPr>
                <w:sz w:val="24"/>
                <w:szCs w:val="24"/>
              </w:rPr>
            </w:pPr>
            <w:r w:rsidRPr="008F10F5">
              <w:rPr>
                <w:sz w:val="24"/>
                <w:szCs w:val="24"/>
              </w:rPr>
              <w:t>2022</w:t>
            </w:r>
          </w:p>
        </w:tc>
        <w:tc>
          <w:tcPr>
            <w:tcW w:w="1417" w:type="dxa"/>
          </w:tcPr>
          <w:p w:rsidR="0047629A" w:rsidRPr="008F10F5" w:rsidRDefault="0047629A" w:rsidP="008F10F5">
            <w:pPr>
              <w:widowControl w:val="0"/>
              <w:autoSpaceDE w:val="0"/>
              <w:autoSpaceDN w:val="0"/>
              <w:jc w:val="center"/>
              <w:rPr>
                <w:sz w:val="24"/>
                <w:szCs w:val="24"/>
              </w:rPr>
            </w:pPr>
            <w:r w:rsidRPr="008F10F5">
              <w:rPr>
                <w:sz w:val="24"/>
                <w:szCs w:val="24"/>
              </w:rPr>
              <w:t>2023</w:t>
            </w:r>
          </w:p>
        </w:tc>
        <w:tc>
          <w:tcPr>
            <w:tcW w:w="1418" w:type="dxa"/>
          </w:tcPr>
          <w:p w:rsidR="0047629A" w:rsidRPr="008F10F5" w:rsidRDefault="0047629A" w:rsidP="008F10F5">
            <w:pPr>
              <w:widowControl w:val="0"/>
              <w:autoSpaceDE w:val="0"/>
              <w:autoSpaceDN w:val="0"/>
              <w:jc w:val="center"/>
              <w:rPr>
                <w:sz w:val="24"/>
                <w:szCs w:val="24"/>
              </w:rPr>
            </w:pPr>
            <w:r w:rsidRPr="008F10F5">
              <w:rPr>
                <w:sz w:val="24"/>
                <w:szCs w:val="24"/>
              </w:rPr>
              <w:t>2024</w:t>
            </w:r>
          </w:p>
        </w:tc>
        <w:tc>
          <w:tcPr>
            <w:tcW w:w="1417" w:type="dxa"/>
          </w:tcPr>
          <w:p w:rsidR="0047629A" w:rsidRPr="008F10F5" w:rsidRDefault="0047629A" w:rsidP="008F10F5">
            <w:pPr>
              <w:widowControl w:val="0"/>
              <w:autoSpaceDE w:val="0"/>
              <w:autoSpaceDN w:val="0"/>
              <w:jc w:val="center"/>
              <w:rPr>
                <w:sz w:val="24"/>
                <w:szCs w:val="24"/>
              </w:rPr>
            </w:pPr>
            <w:r w:rsidRPr="008F10F5">
              <w:rPr>
                <w:sz w:val="24"/>
                <w:szCs w:val="24"/>
              </w:rPr>
              <w:t>2025</w:t>
            </w:r>
          </w:p>
        </w:tc>
        <w:tc>
          <w:tcPr>
            <w:tcW w:w="1918" w:type="dxa"/>
          </w:tcPr>
          <w:p w:rsidR="0047629A" w:rsidRPr="008F10F5" w:rsidRDefault="008F10F5" w:rsidP="008F10F5">
            <w:pPr>
              <w:widowControl w:val="0"/>
              <w:autoSpaceDE w:val="0"/>
              <w:autoSpaceDN w:val="0"/>
              <w:jc w:val="center"/>
              <w:rPr>
                <w:sz w:val="24"/>
                <w:szCs w:val="24"/>
              </w:rPr>
            </w:pPr>
            <w:r w:rsidRPr="008F10F5">
              <w:rPr>
                <w:sz w:val="24"/>
                <w:szCs w:val="24"/>
              </w:rPr>
              <w:t>2026–</w:t>
            </w:r>
            <w:r w:rsidR="0047629A" w:rsidRPr="008F10F5">
              <w:rPr>
                <w:sz w:val="24"/>
                <w:szCs w:val="24"/>
              </w:rPr>
              <w:t>2030</w:t>
            </w:r>
          </w:p>
        </w:tc>
      </w:tr>
      <w:tr w:rsidR="0047629A" w:rsidRPr="008F10F5" w:rsidTr="008F10F5">
        <w:trPr>
          <w:trHeight w:val="20"/>
        </w:trPr>
        <w:tc>
          <w:tcPr>
            <w:tcW w:w="3544" w:type="dxa"/>
            <w:vMerge/>
          </w:tcPr>
          <w:p w:rsidR="0047629A" w:rsidRPr="008F10F5" w:rsidRDefault="0047629A" w:rsidP="008F10F5">
            <w:pPr>
              <w:widowControl w:val="0"/>
              <w:autoSpaceDE w:val="0"/>
              <w:autoSpaceDN w:val="0"/>
              <w:ind w:firstLine="160"/>
              <w:contextualSpacing/>
              <w:jc w:val="both"/>
              <w:rPr>
                <w:sz w:val="24"/>
                <w:szCs w:val="24"/>
              </w:rPr>
            </w:pPr>
          </w:p>
        </w:tc>
        <w:tc>
          <w:tcPr>
            <w:tcW w:w="2410" w:type="dxa"/>
          </w:tcPr>
          <w:p w:rsidR="0047629A" w:rsidRPr="008F10F5" w:rsidRDefault="0047629A" w:rsidP="008F10F5">
            <w:pPr>
              <w:widowControl w:val="0"/>
              <w:autoSpaceDE w:val="0"/>
              <w:autoSpaceDN w:val="0"/>
              <w:jc w:val="both"/>
              <w:rPr>
                <w:sz w:val="24"/>
                <w:szCs w:val="24"/>
              </w:rPr>
            </w:pPr>
            <w:r w:rsidRPr="008F10F5">
              <w:rPr>
                <w:color w:val="000000"/>
                <w:sz w:val="24"/>
                <w:szCs w:val="24"/>
              </w:rPr>
              <w:t>всего</w:t>
            </w:r>
          </w:p>
        </w:tc>
        <w:tc>
          <w:tcPr>
            <w:tcW w:w="1559"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9 164 820,9</w:t>
            </w:r>
          </w:p>
        </w:tc>
        <w:tc>
          <w:tcPr>
            <w:tcW w:w="1418" w:type="dxa"/>
            <w:vAlign w:val="center"/>
          </w:tcPr>
          <w:p w:rsidR="0047629A" w:rsidRPr="008F10F5" w:rsidRDefault="0047629A" w:rsidP="008F10F5">
            <w:pPr>
              <w:jc w:val="center"/>
              <w:rPr>
                <w:color w:val="FF0000"/>
                <w:sz w:val="24"/>
                <w:szCs w:val="24"/>
              </w:rPr>
            </w:pPr>
            <w:r w:rsidRPr="008F10F5">
              <w:rPr>
                <w:sz w:val="24"/>
                <w:szCs w:val="24"/>
              </w:rPr>
              <w:t>1 626 458,0</w:t>
            </w:r>
          </w:p>
        </w:tc>
        <w:tc>
          <w:tcPr>
            <w:tcW w:w="1417" w:type="dxa"/>
            <w:vAlign w:val="center"/>
          </w:tcPr>
          <w:p w:rsidR="0047629A" w:rsidRPr="008F10F5" w:rsidRDefault="0047629A" w:rsidP="008F10F5">
            <w:pPr>
              <w:jc w:val="center"/>
              <w:rPr>
                <w:sz w:val="24"/>
                <w:szCs w:val="24"/>
              </w:rPr>
            </w:pPr>
            <w:r w:rsidRPr="008F10F5">
              <w:rPr>
                <w:sz w:val="24"/>
                <w:szCs w:val="24"/>
              </w:rPr>
              <w:t>1 669 617,6</w:t>
            </w:r>
          </w:p>
        </w:tc>
        <w:tc>
          <w:tcPr>
            <w:tcW w:w="1418"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851 270,5</w:t>
            </w:r>
          </w:p>
        </w:tc>
        <w:tc>
          <w:tcPr>
            <w:tcW w:w="1417"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836 245,8</w:t>
            </w:r>
          </w:p>
        </w:tc>
        <w:tc>
          <w:tcPr>
            <w:tcW w:w="1918"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4 181 229,0</w:t>
            </w:r>
          </w:p>
        </w:tc>
      </w:tr>
      <w:tr w:rsidR="0047629A" w:rsidRPr="008F10F5" w:rsidTr="008F10F5">
        <w:trPr>
          <w:trHeight w:val="177"/>
        </w:trPr>
        <w:tc>
          <w:tcPr>
            <w:tcW w:w="3544" w:type="dxa"/>
            <w:vMerge/>
          </w:tcPr>
          <w:p w:rsidR="0047629A" w:rsidRPr="008F10F5" w:rsidRDefault="0047629A" w:rsidP="008F10F5">
            <w:pPr>
              <w:widowControl w:val="0"/>
              <w:autoSpaceDE w:val="0"/>
              <w:autoSpaceDN w:val="0"/>
              <w:ind w:firstLine="160"/>
              <w:contextualSpacing/>
              <w:jc w:val="both"/>
              <w:rPr>
                <w:sz w:val="24"/>
                <w:szCs w:val="24"/>
              </w:rPr>
            </w:pPr>
          </w:p>
        </w:tc>
        <w:tc>
          <w:tcPr>
            <w:tcW w:w="2410" w:type="dxa"/>
          </w:tcPr>
          <w:p w:rsidR="0047629A" w:rsidRPr="008F10F5" w:rsidRDefault="0047629A" w:rsidP="008F10F5">
            <w:pPr>
              <w:widowControl w:val="0"/>
              <w:autoSpaceDE w:val="0"/>
              <w:autoSpaceDN w:val="0"/>
              <w:rPr>
                <w:sz w:val="24"/>
                <w:szCs w:val="24"/>
              </w:rPr>
            </w:pPr>
            <w:r w:rsidRPr="008F10F5">
              <w:rPr>
                <w:color w:val="000000"/>
                <w:sz w:val="24"/>
                <w:szCs w:val="24"/>
              </w:rPr>
              <w:t>федеральный бюджет</w:t>
            </w:r>
          </w:p>
        </w:tc>
        <w:tc>
          <w:tcPr>
            <w:tcW w:w="1559"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41 136,3</w:t>
            </w:r>
          </w:p>
        </w:tc>
        <w:tc>
          <w:tcPr>
            <w:tcW w:w="1418" w:type="dxa"/>
            <w:vAlign w:val="center"/>
          </w:tcPr>
          <w:p w:rsidR="0047629A" w:rsidRPr="008F10F5" w:rsidRDefault="0047629A" w:rsidP="008F10F5">
            <w:pPr>
              <w:widowControl w:val="0"/>
              <w:autoSpaceDE w:val="0"/>
              <w:autoSpaceDN w:val="0"/>
              <w:jc w:val="center"/>
              <w:rPr>
                <w:color w:val="FF0000"/>
                <w:sz w:val="24"/>
                <w:szCs w:val="24"/>
              </w:rPr>
            </w:pPr>
            <w:r w:rsidRPr="008F10F5">
              <w:rPr>
                <w:sz w:val="24"/>
                <w:szCs w:val="24"/>
              </w:rPr>
              <w:t>3 709,8</w:t>
            </w:r>
          </w:p>
        </w:tc>
        <w:tc>
          <w:tcPr>
            <w:tcW w:w="1417"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4 226,1</w:t>
            </w:r>
          </w:p>
        </w:tc>
        <w:tc>
          <w:tcPr>
            <w:tcW w:w="1418"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4 606,8</w:t>
            </w:r>
          </w:p>
        </w:tc>
        <w:tc>
          <w:tcPr>
            <w:tcW w:w="1417"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4 765,6</w:t>
            </w:r>
          </w:p>
        </w:tc>
        <w:tc>
          <w:tcPr>
            <w:tcW w:w="1918"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23 828,0</w:t>
            </w:r>
          </w:p>
        </w:tc>
      </w:tr>
      <w:tr w:rsidR="0047629A" w:rsidRPr="008F10F5" w:rsidTr="008F10F5">
        <w:trPr>
          <w:trHeight w:val="20"/>
        </w:trPr>
        <w:tc>
          <w:tcPr>
            <w:tcW w:w="3544" w:type="dxa"/>
            <w:vMerge/>
          </w:tcPr>
          <w:p w:rsidR="0047629A" w:rsidRPr="008F10F5" w:rsidRDefault="0047629A" w:rsidP="008F10F5">
            <w:pPr>
              <w:widowControl w:val="0"/>
              <w:autoSpaceDE w:val="0"/>
              <w:autoSpaceDN w:val="0"/>
              <w:ind w:firstLine="160"/>
              <w:contextualSpacing/>
              <w:jc w:val="both"/>
              <w:rPr>
                <w:sz w:val="24"/>
                <w:szCs w:val="24"/>
              </w:rPr>
            </w:pPr>
          </w:p>
        </w:tc>
        <w:tc>
          <w:tcPr>
            <w:tcW w:w="2410" w:type="dxa"/>
          </w:tcPr>
          <w:p w:rsidR="0047629A" w:rsidRPr="008F10F5" w:rsidRDefault="0047629A" w:rsidP="008F10F5">
            <w:pPr>
              <w:widowControl w:val="0"/>
              <w:autoSpaceDE w:val="0"/>
              <w:autoSpaceDN w:val="0"/>
              <w:jc w:val="both"/>
              <w:rPr>
                <w:sz w:val="24"/>
                <w:szCs w:val="24"/>
              </w:rPr>
            </w:pPr>
            <w:r w:rsidRPr="008F10F5">
              <w:rPr>
                <w:color w:val="000000"/>
                <w:sz w:val="24"/>
                <w:szCs w:val="24"/>
              </w:rPr>
              <w:t>бюджет автономного округа</w:t>
            </w:r>
          </w:p>
        </w:tc>
        <w:tc>
          <w:tcPr>
            <w:tcW w:w="1559"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2 010 767,4</w:t>
            </w:r>
          </w:p>
        </w:tc>
        <w:tc>
          <w:tcPr>
            <w:tcW w:w="1418" w:type="dxa"/>
            <w:vAlign w:val="center"/>
          </w:tcPr>
          <w:p w:rsidR="0047629A" w:rsidRPr="008F10F5" w:rsidRDefault="0047629A" w:rsidP="008F10F5">
            <w:pPr>
              <w:jc w:val="center"/>
              <w:rPr>
                <w:color w:val="FF0000"/>
                <w:sz w:val="24"/>
                <w:szCs w:val="24"/>
              </w:rPr>
            </w:pPr>
            <w:r w:rsidRPr="008F10F5">
              <w:rPr>
                <w:sz w:val="24"/>
                <w:szCs w:val="24"/>
              </w:rPr>
              <w:t>200 050,7</w:t>
            </w:r>
          </w:p>
        </w:tc>
        <w:tc>
          <w:tcPr>
            <w:tcW w:w="1417" w:type="dxa"/>
            <w:vAlign w:val="center"/>
          </w:tcPr>
          <w:p w:rsidR="0047629A" w:rsidRPr="008F10F5" w:rsidRDefault="0047629A" w:rsidP="008F10F5">
            <w:pPr>
              <w:jc w:val="center"/>
              <w:rPr>
                <w:sz w:val="24"/>
                <w:szCs w:val="24"/>
              </w:rPr>
            </w:pPr>
            <w:r w:rsidRPr="008F10F5">
              <w:rPr>
                <w:sz w:val="24"/>
                <w:szCs w:val="24"/>
              </w:rPr>
              <w:t>216 965,7</w:t>
            </w:r>
          </w:p>
        </w:tc>
        <w:tc>
          <w:tcPr>
            <w:tcW w:w="1418"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218 228,8</w:t>
            </w:r>
          </w:p>
        </w:tc>
        <w:tc>
          <w:tcPr>
            <w:tcW w:w="1417"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229 253,7</w:t>
            </w:r>
          </w:p>
        </w:tc>
        <w:tc>
          <w:tcPr>
            <w:tcW w:w="1918"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1 146 268,5</w:t>
            </w:r>
          </w:p>
        </w:tc>
      </w:tr>
      <w:tr w:rsidR="0047629A" w:rsidRPr="008F10F5" w:rsidTr="008F10F5">
        <w:trPr>
          <w:trHeight w:val="20"/>
        </w:trPr>
        <w:tc>
          <w:tcPr>
            <w:tcW w:w="3544" w:type="dxa"/>
            <w:vMerge/>
          </w:tcPr>
          <w:p w:rsidR="0047629A" w:rsidRPr="008F10F5" w:rsidRDefault="0047629A" w:rsidP="008F10F5">
            <w:pPr>
              <w:widowControl w:val="0"/>
              <w:autoSpaceDE w:val="0"/>
              <w:autoSpaceDN w:val="0"/>
              <w:ind w:firstLine="160"/>
              <w:contextualSpacing/>
              <w:jc w:val="both"/>
              <w:rPr>
                <w:sz w:val="24"/>
                <w:szCs w:val="24"/>
              </w:rPr>
            </w:pPr>
          </w:p>
        </w:tc>
        <w:tc>
          <w:tcPr>
            <w:tcW w:w="2410" w:type="dxa"/>
          </w:tcPr>
          <w:p w:rsidR="0047629A" w:rsidRPr="008F10F5" w:rsidRDefault="0047629A" w:rsidP="008F10F5">
            <w:pPr>
              <w:widowControl w:val="0"/>
              <w:autoSpaceDE w:val="0"/>
              <w:autoSpaceDN w:val="0"/>
              <w:jc w:val="both"/>
              <w:rPr>
                <w:sz w:val="24"/>
                <w:szCs w:val="24"/>
              </w:rPr>
            </w:pPr>
            <w:r w:rsidRPr="008F10F5">
              <w:rPr>
                <w:color w:val="000000"/>
                <w:sz w:val="24"/>
                <w:szCs w:val="24"/>
              </w:rPr>
              <w:t>местный бюджет</w:t>
            </w:r>
          </w:p>
        </w:tc>
        <w:tc>
          <w:tcPr>
            <w:tcW w:w="1559"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7 112 917,2</w:t>
            </w:r>
          </w:p>
        </w:tc>
        <w:tc>
          <w:tcPr>
            <w:tcW w:w="1418" w:type="dxa"/>
            <w:vAlign w:val="center"/>
          </w:tcPr>
          <w:p w:rsidR="0047629A" w:rsidRPr="008F10F5" w:rsidRDefault="0047629A" w:rsidP="008F10F5">
            <w:pPr>
              <w:widowControl w:val="0"/>
              <w:autoSpaceDE w:val="0"/>
              <w:autoSpaceDN w:val="0"/>
              <w:jc w:val="center"/>
              <w:rPr>
                <w:color w:val="FF0000"/>
                <w:sz w:val="24"/>
                <w:szCs w:val="24"/>
              </w:rPr>
            </w:pPr>
            <w:r w:rsidRPr="008F10F5">
              <w:rPr>
                <w:sz w:val="24"/>
                <w:szCs w:val="24"/>
              </w:rPr>
              <w:t>1 422 697,5</w:t>
            </w:r>
          </w:p>
        </w:tc>
        <w:tc>
          <w:tcPr>
            <w:tcW w:w="1417"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1 448 425,8</w:t>
            </w:r>
          </w:p>
        </w:tc>
        <w:tc>
          <w:tcPr>
            <w:tcW w:w="1418"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628 434,9</w:t>
            </w:r>
          </w:p>
        </w:tc>
        <w:tc>
          <w:tcPr>
            <w:tcW w:w="1417"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602 226,5</w:t>
            </w:r>
          </w:p>
        </w:tc>
        <w:tc>
          <w:tcPr>
            <w:tcW w:w="1918" w:type="dxa"/>
            <w:vAlign w:val="center"/>
          </w:tcPr>
          <w:p w:rsidR="0047629A" w:rsidRPr="008F10F5" w:rsidRDefault="0047629A" w:rsidP="008F10F5">
            <w:pPr>
              <w:widowControl w:val="0"/>
              <w:autoSpaceDE w:val="0"/>
              <w:autoSpaceDN w:val="0"/>
              <w:jc w:val="center"/>
              <w:rPr>
                <w:sz w:val="24"/>
                <w:szCs w:val="24"/>
              </w:rPr>
            </w:pPr>
            <w:r w:rsidRPr="008F10F5">
              <w:rPr>
                <w:sz w:val="24"/>
                <w:szCs w:val="24"/>
              </w:rPr>
              <w:t>3 011 132,5</w:t>
            </w:r>
          </w:p>
        </w:tc>
      </w:tr>
      <w:tr w:rsidR="0047629A" w:rsidRPr="008F10F5" w:rsidTr="008F10F5">
        <w:tc>
          <w:tcPr>
            <w:tcW w:w="3544" w:type="dxa"/>
            <w:vMerge/>
          </w:tcPr>
          <w:p w:rsidR="0047629A" w:rsidRPr="008F10F5" w:rsidRDefault="0047629A" w:rsidP="008F10F5">
            <w:pPr>
              <w:widowControl w:val="0"/>
              <w:autoSpaceDE w:val="0"/>
              <w:autoSpaceDN w:val="0"/>
              <w:ind w:firstLine="160"/>
              <w:contextualSpacing/>
              <w:jc w:val="both"/>
              <w:rPr>
                <w:sz w:val="24"/>
                <w:szCs w:val="24"/>
              </w:rPr>
            </w:pPr>
          </w:p>
        </w:tc>
        <w:tc>
          <w:tcPr>
            <w:tcW w:w="2410" w:type="dxa"/>
          </w:tcPr>
          <w:p w:rsidR="0047629A" w:rsidRPr="008F10F5" w:rsidRDefault="0047629A" w:rsidP="008F10F5">
            <w:pPr>
              <w:widowControl w:val="0"/>
              <w:autoSpaceDE w:val="0"/>
              <w:autoSpaceDN w:val="0"/>
              <w:jc w:val="both"/>
              <w:rPr>
                <w:sz w:val="24"/>
                <w:szCs w:val="24"/>
              </w:rPr>
            </w:pPr>
            <w:r w:rsidRPr="008F10F5">
              <w:rPr>
                <w:sz w:val="24"/>
                <w:szCs w:val="24"/>
              </w:rPr>
              <w:t>иные источники финансирования</w:t>
            </w:r>
          </w:p>
        </w:tc>
        <w:tc>
          <w:tcPr>
            <w:tcW w:w="1559" w:type="dxa"/>
          </w:tcPr>
          <w:p w:rsidR="0047629A" w:rsidRPr="008F10F5" w:rsidRDefault="0047629A" w:rsidP="008F10F5">
            <w:pPr>
              <w:widowControl w:val="0"/>
              <w:autoSpaceDE w:val="0"/>
              <w:autoSpaceDN w:val="0"/>
              <w:jc w:val="center"/>
              <w:rPr>
                <w:sz w:val="24"/>
                <w:szCs w:val="24"/>
              </w:rPr>
            </w:pPr>
            <w:r w:rsidRPr="008F10F5">
              <w:rPr>
                <w:sz w:val="24"/>
                <w:szCs w:val="24"/>
              </w:rPr>
              <w:t>0,0</w:t>
            </w:r>
          </w:p>
        </w:tc>
        <w:tc>
          <w:tcPr>
            <w:tcW w:w="1418" w:type="dxa"/>
          </w:tcPr>
          <w:p w:rsidR="0047629A" w:rsidRPr="008F10F5" w:rsidRDefault="0047629A" w:rsidP="008F10F5">
            <w:pPr>
              <w:jc w:val="center"/>
              <w:rPr>
                <w:sz w:val="24"/>
                <w:szCs w:val="24"/>
              </w:rPr>
            </w:pPr>
            <w:r w:rsidRPr="008F10F5">
              <w:rPr>
                <w:color w:val="000000"/>
                <w:sz w:val="24"/>
                <w:szCs w:val="24"/>
              </w:rPr>
              <w:t>0,0</w:t>
            </w:r>
          </w:p>
        </w:tc>
        <w:tc>
          <w:tcPr>
            <w:tcW w:w="1417" w:type="dxa"/>
          </w:tcPr>
          <w:p w:rsidR="0047629A" w:rsidRPr="008F10F5" w:rsidRDefault="0047629A" w:rsidP="008F10F5">
            <w:pPr>
              <w:jc w:val="center"/>
              <w:rPr>
                <w:sz w:val="24"/>
                <w:szCs w:val="24"/>
              </w:rPr>
            </w:pPr>
            <w:r w:rsidRPr="008F10F5">
              <w:rPr>
                <w:sz w:val="24"/>
                <w:szCs w:val="24"/>
              </w:rPr>
              <w:t>0,0</w:t>
            </w:r>
          </w:p>
        </w:tc>
        <w:tc>
          <w:tcPr>
            <w:tcW w:w="1418" w:type="dxa"/>
          </w:tcPr>
          <w:p w:rsidR="0047629A" w:rsidRPr="008F10F5" w:rsidRDefault="0047629A" w:rsidP="008F10F5">
            <w:pPr>
              <w:widowControl w:val="0"/>
              <w:autoSpaceDE w:val="0"/>
              <w:autoSpaceDN w:val="0"/>
              <w:jc w:val="center"/>
              <w:rPr>
                <w:sz w:val="24"/>
                <w:szCs w:val="24"/>
              </w:rPr>
            </w:pPr>
            <w:r w:rsidRPr="008F10F5">
              <w:rPr>
                <w:sz w:val="24"/>
                <w:szCs w:val="24"/>
              </w:rPr>
              <w:t>0,0</w:t>
            </w:r>
          </w:p>
        </w:tc>
        <w:tc>
          <w:tcPr>
            <w:tcW w:w="1417" w:type="dxa"/>
          </w:tcPr>
          <w:p w:rsidR="0047629A" w:rsidRPr="008F10F5" w:rsidRDefault="0047629A" w:rsidP="008F10F5">
            <w:pPr>
              <w:widowControl w:val="0"/>
              <w:autoSpaceDE w:val="0"/>
              <w:autoSpaceDN w:val="0"/>
              <w:jc w:val="center"/>
              <w:rPr>
                <w:sz w:val="24"/>
                <w:szCs w:val="24"/>
              </w:rPr>
            </w:pPr>
            <w:r w:rsidRPr="008F10F5">
              <w:rPr>
                <w:color w:val="000000"/>
                <w:sz w:val="24"/>
                <w:szCs w:val="24"/>
              </w:rPr>
              <w:t>0,0</w:t>
            </w:r>
          </w:p>
        </w:tc>
        <w:tc>
          <w:tcPr>
            <w:tcW w:w="1918" w:type="dxa"/>
          </w:tcPr>
          <w:p w:rsidR="0047629A" w:rsidRPr="008F10F5" w:rsidRDefault="0047629A" w:rsidP="008F10F5">
            <w:pPr>
              <w:widowControl w:val="0"/>
              <w:autoSpaceDE w:val="0"/>
              <w:autoSpaceDN w:val="0"/>
              <w:jc w:val="center"/>
              <w:rPr>
                <w:sz w:val="24"/>
                <w:szCs w:val="24"/>
              </w:rPr>
            </w:pPr>
            <w:r w:rsidRPr="008F10F5">
              <w:rPr>
                <w:color w:val="000000"/>
                <w:sz w:val="24"/>
                <w:szCs w:val="24"/>
              </w:rPr>
              <w:t>0,0</w:t>
            </w:r>
          </w:p>
        </w:tc>
      </w:tr>
    </w:tbl>
    <w:p w:rsidR="0047629A" w:rsidRDefault="0047629A" w:rsidP="0047629A">
      <w:pPr>
        <w:widowControl w:val="0"/>
        <w:tabs>
          <w:tab w:val="left" w:pos="9498"/>
        </w:tabs>
        <w:autoSpaceDE w:val="0"/>
        <w:autoSpaceDN w:val="0"/>
        <w:adjustRightInd w:val="0"/>
        <w:ind w:left="9639"/>
        <w:jc w:val="right"/>
      </w:pPr>
      <w:r>
        <w:t>».</w:t>
      </w:r>
    </w:p>
    <w:p w:rsidR="0047629A" w:rsidRDefault="0047629A" w:rsidP="0047629A">
      <w:r>
        <w:br w:type="page"/>
      </w:r>
    </w:p>
    <w:p w:rsidR="0047629A" w:rsidRPr="002B2456" w:rsidRDefault="0047629A" w:rsidP="0047629A">
      <w:pPr>
        <w:autoSpaceDE w:val="0"/>
        <w:autoSpaceDN w:val="0"/>
        <w:adjustRightInd w:val="0"/>
        <w:ind w:left="5658" w:firstLine="4962"/>
        <w:jc w:val="both"/>
      </w:pPr>
      <w:r w:rsidRPr="002B2456">
        <w:lastRenderedPageBreak/>
        <w:t xml:space="preserve">Приложение </w:t>
      </w:r>
      <w:r>
        <w:t xml:space="preserve">2 </w:t>
      </w:r>
      <w:r w:rsidRPr="002B2456">
        <w:t xml:space="preserve">к постановлению </w:t>
      </w:r>
    </w:p>
    <w:p w:rsidR="0047629A" w:rsidRPr="002B2456" w:rsidRDefault="0047629A" w:rsidP="0047629A">
      <w:pPr>
        <w:ind w:left="10626"/>
      </w:pPr>
      <w:r>
        <w:t>администрации района</w:t>
      </w:r>
    </w:p>
    <w:p w:rsidR="0047629A" w:rsidRPr="002B2456" w:rsidRDefault="0047629A" w:rsidP="0047629A">
      <w:pPr>
        <w:ind w:left="10620" w:firstLine="6"/>
      </w:pPr>
      <w:r>
        <w:t xml:space="preserve">от </w:t>
      </w:r>
      <w:r w:rsidR="00441D7F">
        <w:t>28.12.2023</w:t>
      </w:r>
      <w:r>
        <w:t xml:space="preserve"> № </w:t>
      </w:r>
      <w:r w:rsidR="00441D7F">
        <w:t>1455</w:t>
      </w:r>
    </w:p>
    <w:p w:rsidR="0047629A" w:rsidRDefault="0047629A" w:rsidP="0047629A">
      <w:pPr>
        <w:widowControl w:val="0"/>
        <w:tabs>
          <w:tab w:val="left" w:pos="9498"/>
        </w:tabs>
        <w:autoSpaceDE w:val="0"/>
        <w:autoSpaceDN w:val="0"/>
        <w:adjustRightInd w:val="0"/>
        <w:ind w:left="9639"/>
        <w:jc w:val="right"/>
      </w:pPr>
    </w:p>
    <w:p w:rsidR="008F10F5" w:rsidRDefault="008F10F5" w:rsidP="0047629A">
      <w:pPr>
        <w:widowControl w:val="0"/>
        <w:tabs>
          <w:tab w:val="left" w:pos="9498"/>
        </w:tabs>
        <w:autoSpaceDE w:val="0"/>
        <w:autoSpaceDN w:val="0"/>
        <w:adjustRightInd w:val="0"/>
        <w:ind w:left="9639"/>
        <w:jc w:val="right"/>
      </w:pPr>
    </w:p>
    <w:p w:rsidR="0047629A" w:rsidRPr="002B2456" w:rsidRDefault="0047629A" w:rsidP="0047629A">
      <w:pPr>
        <w:widowControl w:val="0"/>
        <w:tabs>
          <w:tab w:val="left" w:pos="9498"/>
        </w:tabs>
        <w:autoSpaceDE w:val="0"/>
        <w:autoSpaceDN w:val="0"/>
        <w:adjustRightInd w:val="0"/>
        <w:ind w:left="9639"/>
        <w:jc w:val="right"/>
      </w:pPr>
      <w:r>
        <w:t>«</w:t>
      </w:r>
      <w:r w:rsidRPr="002B2456">
        <w:t>Приложение 1</w:t>
      </w:r>
    </w:p>
    <w:p w:rsidR="0047629A" w:rsidRPr="002B2456" w:rsidRDefault="0047629A" w:rsidP="0047629A">
      <w:pPr>
        <w:jc w:val="both"/>
        <w:rPr>
          <w:szCs w:val="20"/>
        </w:rPr>
      </w:pPr>
    </w:p>
    <w:p w:rsidR="0047629A" w:rsidRPr="002B2456" w:rsidRDefault="0047629A" w:rsidP="0047629A">
      <w:pPr>
        <w:widowControl w:val="0"/>
        <w:autoSpaceDE w:val="0"/>
        <w:autoSpaceDN w:val="0"/>
        <w:adjustRightInd w:val="0"/>
        <w:ind w:firstLine="540"/>
        <w:jc w:val="center"/>
        <w:rPr>
          <w:b/>
        </w:rPr>
      </w:pPr>
      <w:r w:rsidRPr="002B2456">
        <w:rPr>
          <w:b/>
        </w:rPr>
        <w:t>Распределение финансовых ресурсов муниципальной программы (по годам)</w:t>
      </w:r>
    </w:p>
    <w:p w:rsidR="0047629A" w:rsidRDefault="0047629A" w:rsidP="0047629A">
      <w:pPr>
        <w:widowControl w:val="0"/>
        <w:autoSpaceDE w:val="0"/>
        <w:autoSpaceDN w:val="0"/>
        <w:adjustRightInd w:val="0"/>
        <w:ind w:firstLine="540"/>
        <w:jc w:val="center"/>
      </w:pPr>
    </w:p>
    <w:tbl>
      <w:tblPr>
        <w:tblW w:w="15163" w:type="dxa"/>
        <w:tblInd w:w="113" w:type="dxa"/>
        <w:tblLayout w:type="fixed"/>
        <w:tblLook w:val="04A0" w:firstRow="1" w:lastRow="0" w:firstColumn="1" w:lastColumn="0" w:noHBand="0" w:noVBand="1"/>
      </w:tblPr>
      <w:tblGrid>
        <w:gridCol w:w="1016"/>
        <w:gridCol w:w="2132"/>
        <w:gridCol w:w="2794"/>
        <w:gridCol w:w="1761"/>
        <w:gridCol w:w="1189"/>
        <w:gridCol w:w="1276"/>
        <w:gridCol w:w="1217"/>
        <w:gridCol w:w="1078"/>
        <w:gridCol w:w="1184"/>
        <w:gridCol w:w="1516"/>
      </w:tblGrid>
      <w:tr w:rsidR="0047629A" w:rsidRPr="00E746CE" w:rsidTr="008F10F5">
        <w:trPr>
          <w:trHeight w:val="585"/>
        </w:trPr>
        <w:tc>
          <w:tcPr>
            <w:tcW w:w="10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629A" w:rsidRPr="008F10F5" w:rsidRDefault="0047629A" w:rsidP="008F10F5">
            <w:pPr>
              <w:jc w:val="center"/>
              <w:rPr>
                <w:b/>
                <w:color w:val="000000"/>
                <w:sz w:val="24"/>
                <w:szCs w:val="24"/>
              </w:rPr>
            </w:pPr>
            <w:r w:rsidRPr="008F10F5">
              <w:rPr>
                <w:b/>
                <w:color w:val="000000"/>
                <w:sz w:val="24"/>
                <w:szCs w:val="24"/>
              </w:rPr>
              <w:t>Номер структурного элемента</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629A" w:rsidRPr="008F10F5" w:rsidRDefault="0047629A" w:rsidP="008F10F5">
            <w:pPr>
              <w:jc w:val="center"/>
              <w:rPr>
                <w:b/>
                <w:color w:val="000000"/>
                <w:sz w:val="24"/>
                <w:szCs w:val="24"/>
              </w:rPr>
            </w:pPr>
            <w:r w:rsidRPr="008F10F5">
              <w:rPr>
                <w:b/>
                <w:color w:val="000000"/>
                <w:sz w:val="24"/>
                <w:szCs w:val="24"/>
              </w:rPr>
              <w:t>Структурный элемент муниципальной программы</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629A" w:rsidRPr="008F10F5" w:rsidRDefault="0047629A" w:rsidP="008F10F5">
            <w:pPr>
              <w:jc w:val="center"/>
              <w:rPr>
                <w:b/>
                <w:color w:val="000000"/>
                <w:sz w:val="24"/>
                <w:szCs w:val="24"/>
              </w:rPr>
            </w:pPr>
            <w:r w:rsidRPr="008F10F5">
              <w:rPr>
                <w:b/>
                <w:color w:val="000000"/>
                <w:sz w:val="24"/>
                <w:szCs w:val="24"/>
              </w:rPr>
              <w:t>Ответственный исполнитель/соисполнитель</w:t>
            </w:r>
          </w:p>
        </w:tc>
        <w:tc>
          <w:tcPr>
            <w:tcW w:w="17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629A" w:rsidRPr="008F10F5" w:rsidRDefault="0047629A" w:rsidP="008F10F5">
            <w:pPr>
              <w:jc w:val="center"/>
              <w:rPr>
                <w:b/>
                <w:color w:val="000000"/>
                <w:sz w:val="24"/>
                <w:szCs w:val="24"/>
              </w:rPr>
            </w:pPr>
            <w:r w:rsidRPr="008F10F5">
              <w:rPr>
                <w:b/>
                <w:color w:val="000000"/>
                <w:sz w:val="24"/>
                <w:szCs w:val="24"/>
              </w:rPr>
              <w:t>Источники финансирования</w:t>
            </w:r>
          </w:p>
        </w:tc>
        <w:tc>
          <w:tcPr>
            <w:tcW w:w="74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47629A" w:rsidRPr="008F10F5" w:rsidRDefault="0047629A" w:rsidP="008F10F5">
            <w:pPr>
              <w:jc w:val="center"/>
              <w:rPr>
                <w:b/>
                <w:color w:val="000000"/>
                <w:sz w:val="24"/>
                <w:szCs w:val="24"/>
              </w:rPr>
            </w:pPr>
            <w:r w:rsidRPr="008F10F5">
              <w:rPr>
                <w:b/>
                <w:color w:val="000000"/>
                <w:sz w:val="24"/>
                <w:szCs w:val="24"/>
              </w:rPr>
              <w:t>Финансовые затраты на реализацию (тыс. рублей)</w:t>
            </w:r>
          </w:p>
        </w:tc>
      </w:tr>
      <w:tr w:rsidR="0047629A" w:rsidRPr="00E746CE" w:rsidTr="008F10F5">
        <w:trPr>
          <w:trHeight w:val="300"/>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1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7629A" w:rsidRPr="008F10F5" w:rsidRDefault="0047629A" w:rsidP="008F10F5">
            <w:pPr>
              <w:jc w:val="center"/>
              <w:rPr>
                <w:b/>
                <w:color w:val="000000"/>
                <w:sz w:val="24"/>
                <w:szCs w:val="24"/>
              </w:rPr>
            </w:pPr>
            <w:r w:rsidRPr="008F10F5">
              <w:rPr>
                <w:b/>
                <w:color w:val="000000"/>
                <w:sz w:val="24"/>
                <w:szCs w:val="24"/>
              </w:rPr>
              <w:t>всего</w:t>
            </w:r>
          </w:p>
        </w:tc>
        <w:tc>
          <w:tcPr>
            <w:tcW w:w="627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7629A" w:rsidRPr="008F10F5" w:rsidRDefault="0047629A" w:rsidP="008F10F5">
            <w:pPr>
              <w:jc w:val="center"/>
              <w:rPr>
                <w:b/>
                <w:color w:val="000000"/>
                <w:sz w:val="24"/>
                <w:szCs w:val="24"/>
              </w:rPr>
            </w:pPr>
            <w:r w:rsidRPr="008F10F5">
              <w:rPr>
                <w:b/>
                <w:color w:val="000000"/>
                <w:sz w:val="24"/>
                <w:szCs w:val="24"/>
              </w:rPr>
              <w:t>в том числе  </w:t>
            </w:r>
          </w:p>
        </w:tc>
      </w:tr>
      <w:tr w:rsidR="0047629A" w:rsidRPr="00E746CE" w:rsidTr="008F10F5">
        <w:trPr>
          <w:trHeight w:val="795"/>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189"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b/>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29A" w:rsidRPr="008F10F5" w:rsidRDefault="0047629A" w:rsidP="008F10F5">
            <w:pPr>
              <w:jc w:val="center"/>
              <w:rPr>
                <w:b/>
                <w:sz w:val="24"/>
                <w:szCs w:val="24"/>
              </w:rPr>
            </w:pPr>
            <w:r w:rsidRPr="008F10F5">
              <w:rPr>
                <w:b/>
                <w:sz w:val="24"/>
                <w:szCs w:val="24"/>
              </w:rPr>
              <w:t xml:space="preserve">2022 год </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29A" w:rsidRPr="008F10F5" w:rsidRDefault="0047629A" w:rsidP="008F10F5">
            <w:pPr>
              <w:jc w:val="center"/>
              <w:rPr>
                <w:b/>
                <w:sz w:val="24"/>
                <w:szCs w:val="24"/>
              </w:rPr>
            </w:pPr>
            <w:r w:rsidRPr="008F10F5">
              <w:rPr>
                <w:b/>
                <w:sz w:val="24"/>
                <w:szCs w:val="24"/>
              </w:rPr>
              <w:t>2023 год</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29A" w:rsidRPr="008F10F5" w:rsidRDefault="0047629A" w:rsidP="008F10F5">
            <w:pPr>
              <w:jc w:val="center"/>
              <w:rPr>
                <w:b/>
                <w:sz w:val="24"/>
                <w:szCs w:val="24"/>
              </w:rPr>
            </w:pPr>
            <w:r w:rsidRPr="008F10F5">
              <w:rPr>
                <w:b/>
                <w:sz w:val="24"/>
                <w:szCs w:val="24"/>
              </w:rPr>
              <w:t>2024 год</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29A" w:rsidRPr="008F10F5" w:rsidRDefault="0047629A" w:rsidP="008F10F5">
            <w:pPr>
              <w:jc w:val="center"/>
              <w:rPr>
                <w:b/>
                <w:sz w:val="24"/>
                <w:szCs w:val="24"/>
              </w:rPr>
            </w:pPr>
            <w:r w:rsidRPr="008F10F5">
              <w:rPr>
                <w:b/>
                <w:sz w:val="24"/>
                <w:szCs w:val="24"/>
              </w:rPr>
              <w:t>2025 год</w:t>
            </w:r>
          </w:p>
        </w:tc>
        <w:tc>
          <w:tcPr>
            <w:tcW w:w="1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29A" w:rsidRPr="008F10F5" w:rsidRDefault="0047629A" w:rsidP="008F10F5">
            <w:pPr>
              <w:jc w:val="center"/>
              <w:rPr>
                <w:b/>
                <w:sz w:val="24"/>
                <w:szCs w:val="24"/>
              </w:rPr>
            </w:pPr>
            <w:r w:rsidRPr="008F10F5">
              <w:rPr>
                <w:b/>
                <w:sz w:val="24"/>
                <w:szCs w:val="24"/>
              </w:rPr>
              <w:t>2026-2030 годы</w:t>
            </w:r>
          </w:p>
        </w:tc>
      </w:tr>
      <w:tr w:rsidR="0047629A" w:rsidRPr="00E746CE" w:rsidTr="008F10F5">
        <w:trPr>
          <w:trHeight w:val="288"/>
        </w:trPr>
        <w:tc>
          <w:tcPr>
            <w:tcW w:w="1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b/>
                <w:color w:val="000000"/>
                <w:sz w:val="24"/>
                <w:szCs w:val="24"/>
              </w:rPr>
            </w:pPr>
            <w:r w:rsidRPr="008F10F5">
              <w:rPr>
                <w:b/>
                <w:color w:val="000000"/>
                <w:sz w:val="24"/>
                <w:szCs w:val="24"/>
              </w:rPr>
              <w:t>1</w:t>
            </w:r>
          </w:p>
        </w:tc>
        <w:tc>
          <w:tcPr>
            <w:tcW w:w="21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b/>
                <w:color w:val="000000"/>
                <w:sz w:val="24"/>
                <w:szCs w:val="24"/>
              </w:rPr>
            </w:pPr>
            <w:r w:rsidRPr="008F10F5">
              <w:rPr>
                <w:b/>
                <w:color w:val="000000"/>
                <w:sz w:val="24"/>
                <w:szCs w:val="24"/>
              </w:rPr>
              <w:t>2</w:t>
            </w:r>
          </w:p>
        </w:tc>
        <w:tc>
          <w:tcPr>
            <w:tcW w:w="2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b/>
                <w:color w:val="000000"/>
                <w:sz w:val="24"/>
                <w:szCs w:val="24"/>
              </w:rPr>
            </w:pPr>
            <w:r w:rsidRPr="008F10F5">
              <w:rPr>
                <w:b/>
                <w:color w:val="000000"/>
                <w:sz w:val="24"/>
                <w:szCs w:val="24"/>
              </w:rPr>
              <w:t>3</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b/>
                <w:color w:val="000000"/>
                <w:sz w:val="24"/>
                <w:szCs w:val="24"/>
              </w:rPr>
            </w:pPr>
            <w:r w:rsidRPr="008F10F5">
              <w:rPr>
                <w:b/>
                <w:color w:val="000000"/>
                <w:sz w:val="24"/>
                <w:szCs w:val="24"/>
              </w:rPr>
              <w:t>4</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b/>
                <w:color w:val="000000"/>
                <w:sz w:val="24"/>
                <w:szCs w:val="24"/>
              </w:rPr>
            </w:pPr>
            <w:r w:rsidRPr="008F10F5">
              <w:rPr>
                <w:b/>
                <w:color w:val="000000"/>
                <w:sz w:val="24"/>
                <w:szCs w:val="24"/>
              </w:rPr>
              <w:t>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b/>
                <w:sz w:val="24"/>
                <w:szCs w:val="24"/>
              </w:rPr>
            </w:pPr>
            <w:r w:rsidRPr="008F10F5">
              <w:rPr>
                <w:b/>
                <w:sz w:val="24"/>
                <w:szCs w:val="24"/>
              </w:rPr>
              <w:t>6</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b/>
                <w:color w:val="000000"/>
                <w:sz w:val="24"/>
                <w:szCs w:val="24"/>
              </w:rPr>
            </w:pPr>
            <w:r w:rsidRPr="008F10F5">
              <w:rPr>
                <w:b/>
                <w:color w:val="000000"/>
                <w:sz w:val="24"/>
                <w:szCs w:val="24"/>
              </w:rPr>
              <w:t>7</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b/>
                <w:color w:val="000000"/>
                <w:sz w:val="24"/>
                <w:szCs w:val="24"/>
              </w:rPr>
            </w:pPr>
            <w:r w:rsidRPr="008F10F5">
              <w:rPr>
                <w:b/>
                <w:color w:val="000000"/>
                <w:sz w:val="24"/>
                <w:szCs w:val="24"/>
              </w:rPr>
              <w:t>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b/>
                <w:color w:val="000000"/>
                <w:sz w:val="24"/>
                <w:szCs w:val="24"/>
              </w:rPr>
            </w:pPr>
            <w:r w:rsidRPr="008F10F5">
              <w:rPr>
                <w:b/>
                <w:color w:val="000000"/>
                <w:sz w:val="24"/>
                <w:szCs w:val="24"/>
              </w:rPr>
              <w:t>9</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b/>
                <w:color w:val="000000"/>
                <w:sz w:val="24"/>
                <w:szCs w:val="24"/>
              </w:rPr>
            </w:pPr>
            <w:r w:rsidRPr="008F10F5">
              <w:rPr>
                <w:b/>
                <w:color w:val="000000"/>
                <w:sz w:val="24"/>
                <w:szCs w:val="24"/>
              </w:rPr>
              <w:t>10</w:t>
            </w:r>
          </w:p>
        </w:tc>
      </w:tr>
      <w:tr w:rsidR="0047629A" w:rsidRPr="00E746CE" w:rsidTr="008F10F5">
        <w:trPr>
          <w:trHeight w:val="525"/>
        </w:trPr>
        <w:tc>
          <w:tcPr>
            <w:tcW w:w="15163"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47629A" w:rsidRPr="008F10F5" w:rsidRDefault="0047629A" w:rsidP="008F10F5">
            <w:pPr>
              <w:jc w:val="center"/>
              <w:rPr>
                <w:b/>
                <w:bCs/>
                <w:color w:val="000000"/>
                <w:sz w:val="24"/>
                <w:szCs w:val="24"/>
              </w:rPr>
            </w:pPr>
            <w:r w:rsidRPr="008F10F5">
              <w:rPr>
                <w:b/>
                <w:bCs/>
                <w:color w:val="000000"/>
                <w:sz w:val="24"/>
                <w:szCs w:val="24"/>
              </w:rPr>
              <w:t>Подпрограмма 1. Создание условий для эффективного управления муниципальными финансами, повышения устойчивости бюджетов поселений Нижневартовского района</w:t>
            </w:r>
          </w:p>
        </w:tc>
      </w:tr>
      <w:tr w:rsidR="0047629A" w:rsidRPr="00E746CE" w:rsidTr="008F10F5">
        <w:trPr>
          <w:trHeight w:val="705"/>
        </w:trPr>
        <w:tc>
          <w:tcPr>
            <w:tcW w:w="10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color w:val="000000"/>
                <w:sz w:val="24"/>
                <w:szCs w:val="24"/>
              </w:rPr>
            </w:pPr>
            <w:r w:rsidRPr="008F10F5">
              <w:rPr>
                <w:color w:val="000000"/>
                <w:sz w:val="24"/>
                <w:szCs w:val="24"/>
              </w:rPr>
              <w:t>1.1.</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jc w:val="both"/>
              <w:rPr>
                <w:color w:val="000000"/>
                <w:sz w:val="24"/>
                <w:szCs w:val="24"/>
              </w:rPr>
            </w:pPr>
            <w:r w:rsidRPr="008F10F5">
              <w:rPr>
                <w:color w:val="000000"/>
                <w:sz w:val="24"/>
                <w:szCs w:val="24"/>
              </w:rPr>
              <w:t xml:space="preserve">Основное мероприятие </w:t>
            </w:r>
            <w:r w:rsidR="008F10F5">
              <w:rPr>
                <w:color w:val="000000"/>
                <w:sz w:val="24"/>
                <w:szCs w:val="24"/>
              </w:rPr>
              <w:t>«</w:t>
            </w:r>
            <w:r w:rsidRPr="008F10F5">
              <w:rPr>
                <w:color w:val="000000"/>
                <w:sz w:val="24"/>
                <w:szCs w:val="24"/>
              </w:rPr>
              <w:t xml:space="preserve">Выравнивание бюджетной </w:t>
            </w:r>
            <w:r w:rsidR="008F10F5">
              <w:rPr>
                <w:color w:val="000000"/>
                <w:sz w:val="24"/>
                <w:szCs w:val="24"/>
              </w:rPr>
              <w:t>обеспеченности поселений района»</w:t>
            </w:r>
            <w:r w:rsidRPr="008F10F5">
              <w:rPr>
                <w:color w:val="000000"/>
                <w:sz w:val="24"/>
                <w:szCs w:val="24"/>
              </w:rPr>
              <w:t xml:space="preserve"> (1)</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департамент финансов</w:t>
            </w:r>
          </w:p>
        </w:tc>
        <w:tc>
          <w:tcPr>
            <w:tcW w:w="1761" w:type="dxa"/>
            <w:tcBorders>
              <w:top w:val="single" w:sz="4" w:space="0" w:color="auto"/>
              <w:left w:val="single" w:sz="4" w:space="0" w:color="auto"/>
              <w:bottom w:val="single" w:sz="4" w:space="0" w:color="auto"/>
              <w:right w:val="single" w:sz="4" w:space="0" w:color="auto"/>
            </w:tcBorders>
            <w:shd w:val="clear" w:color="auto" w:fill="auto"/>
            <w:noWrap/>
            <w:hideMark/>
          </w:tcPr>
          <w:p w:rsidR="0047629A" w:rsidRPr="008F10F5" w:rsidRDefault="0047629A" w:rsidP="008F10F5">
            <w:pPr>
              <w:rPr>
                <w:color w:val="000000"/>
                <w:sz w:val="24"/>
                <w:szCs w:val="24"/>
              </w:rPr>
            </w:pPr>
            <w:r w:rsidRPr="008F10F5">
              <w:rPr>
                <w:color w:val="000000"/>
                <w:sz w:val="24"/>
                <w:szCs w:val="24"/>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2 002 838,0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199 260,3</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216 640,4</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217 163,1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228 295,7</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1 141 478,5</w:t>
            </w:r>
          </w:p>
        </w:tc>
      </w:tr>
      <w:tr w:rsidR="0047629A" w:rsidRPr="00E746CE" w:rsidTr="008F10F5">
        <w:trPr>
          <w:trHeight w:val="792"/>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jc w:val="both"/>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1 990 016,7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198 022,3</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215 275,1</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215 795,7</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226 820,6</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1 134 103,0</w:t>
            </w:r>
          </w:p>
        </w:tc>
      </w:tr>
      <w:tr w:rsidR="0047629A" w:rsidRPr="00E746CE" w:rsidTr="008F10F5">
        <w:trPr>
          <w:trHeight w:val="528"/>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jc w:val="both"/>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12 821,3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1 238,0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1 365,3</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1 367,4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1 475,1</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7 375,5</w:t>
            </w:r>
          </w:p>
        </w:tc>
      </w:tr>
      <w:tr w:rsidR="0047629A" w:rsidRPr="00E746CE" w:rsidTr="008F10F5">
        <w:trPr>
          <w:trHeight w:val="1785"/>
        </w:trPr>
        <w:tc>
          <w:tcPr>
            <w:tcW w:w="10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color w:val="000000"/>
                <w:sz w:val="24"/>
                <w:szCs w:val="24"/>
              </w:rPr>
            </w:pPr>
            <w:r w:rsidRPr="008F10F5">
              <w:rPr>
                <w:color w:val="000000"/>
                <w:sz w:val="24"/>
                <w:szCs w:val="24"/>
              </w:rPr>
              <w:t>1.2.</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8F10F5" w:rsidP="008F10F5">
            <w:pPr>
              <w:jc w:val="both"/>
              <w:rPr>
                <w:color w:val="000000"/>
                <w:sz w:val="24"/>
                <w:szCs w:val="24"/>
              </w:rPr>
            </w:pPr>
            <w:r>
              <w:rPr>
                <w:color w:val="000000"/>
                <w:sz w:val="24"/>
                <w:szCs w:val="24"/>
              </w:rPr>
              <w:t>Основное мероприятие «</w:t>
            </w:r>
            <w:r w:rsidR="0047629A" w:rsidRPr="008F10F5">
              <w:rPr>
                <w:color w:val="000000"/>
                <w:sz w:val="24"/>
                <w:szCs w:val="24"/>
              </w:rPr>
              <w:t xml:space="preserve">Обеспечение сбалансированности бюджетов поселений района, предоставление межбюджетных </w:t>
            </w:r>
            <w:r w:rsidR="0047629A" w:rsidRPr="008F10F5">
              <w:rPr>
                <w:color w:val="000000"/>
                <w:sz w:val="24"/>
                <w:szCs w:val="24"/>
              </w:rPr>
              <w:lastRenderedPageBreak/>
              <w:t>трансфертов на исполнение вопросов местного значения поселений, для компенсации дополнительных расходов, возникших в результате решений, принятых</w:t>
            </w:r>
            <w:r>
              <w:rPr>
                <w:color w:val="000000"/>
                <w:sz w:val="24"/>
                <w:szCs w:val="24"/>
              </w:rPr>
              <w:t xml:space="preserve"> органами власти другого уровня»</w:t>
            </w:r>
            <w:r w:rsidR="0047629A" w:rsidRPr="008F10F5">
              <w:rPr>
                <w:color w:val="000000"/>
                <w:sz w:val="24"/>
                <w:szCs w:val="24"/>
              </w:rPr>
              <w:t xml:space="preserve"> (2)</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lastRenderedPageBreak/>
              <w:t>департамент финансов</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5 745 666,6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1 227 698,8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1 386 354,0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531 383,0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433 371,8</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2 166 859,0</w:t>
            </w:r>
          </w:p>
        </w:tc>
      </w:tr>
      <w:tr w:rsidR="0047629A" w:rsidRPr="00E746CE" w:rsidTr="008F10F5">
        <w:trPr>
          <w:trHeight w:val="528"/>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федеральный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41 136,3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3 709,8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4 226,1</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4 606,8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4 765,6</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23 828,0</w:t>
            </w:r>
          </w:p>
        </w:tc>
      </w:tr>
      <w:tr w:rsidR="0047629A" w:rsidRPr="00E746CE" w:rsidTr="008F10F5">
        <w:trPr>
          <w:trHeight w:val="792"/>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20 750,7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2 028,4</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1 690,6</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2 433,1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2 433,1</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12 165,5</w:t>
            </w:r>
          </w:p>
        </w:tc>
      </w:tr>
      <w:tr w:rsidR="0047629A" w:rsidRPr="00E746CE" w:rsidTr="008F10F5">
        <w:trPr>
          <w:trHeight w:val="1110"/>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5 683 779,6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1 221 960,6</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1 380 437,3</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524 343,1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426 173,1</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2 130 865,5</w:t>
            </w:r>
          </w:p>
        </w:tc>
      </w:tr>
      <w:tr w:rsidR="0047629A" w:rsidRPr="00E746CE" w:rsidTr="008F10F5">
        <w:trPr>
          <w:trHeight w:val="1020"/>
        </w:trPr>
        <w:tc>
          <w:tcPr>
            <w:tcW w:w="10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color w:val="000000"/>
                <w:sz w:val="24"/>
                <w:szCs w:val="24"/>
              </w:rPr>
            </w:pPr>
            <w:r w:rsidRPr="008F10F5">
              <w:rPr>
                <w:color w:val="000000"/>
                <w:sz w:val="24"/>
                <w:szCs w:val="24"/>
              </w:rPr>
              <w:t>1.3.</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 xml:space="preserve">Основное мероприятие </w:t>
            </w:r>
            <w:r w:rsidR="008F10F5">
              <w:rPr>
                <w:color w:val="000000"/>
                <w:sz w:val="24"/>
                <w:szCs w:val="24"/>
              </w:rPr>
              <w:t>«</w:t>
            </w:r>
            <w:r w:rsidRPr="008F10F5">
              <w:rPr>
                <w:color w:val="000000"/>
                <w:sz w:val="24"/>
                <w:szCs w:val="24"/>
              </w:rPr>
              <w:t>Повышение эффективности упра</w:t>
            </w:r>
            <w:r w:rsidR="00CB2A55">
              <w:rPr>
                <w:color w:val="000000"/>
                <w:sz w:val="24"/>
                <w:szCs w:val="24"/>
              </w:rPr>
              <w:t>вления муниципальными финансами»</w:t>
            </w:r>
            <w:r w:rsidRPr="008F10F5">
              <w:rPr>
                <w:color w:val="000000"/>
                <w:sz w:val="24"/>
                <w:szCs w:val="24"/>
              </w:rPr>
              <w:t xml:space="preserve"> (3)</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департамент финансов</w:t>
            </w:r>
          </w:p>
        </w:tc>
        <w:tc>
          <w:tcPr>
            <w:tcW w:w="1761" w:type="dxa"/>
            <w:tcBorders>
              <w:top w:val="single" w:sz="4" w:space="0" w:color="auto"/>
              <w:left w:val="single" w:sz="4" w:space="0" w:color="auto"/>
              <w:bottom w:val="single" w:sz="4" w:space="0" w:color="auto"/>
              <w:right w:val="single" w:sz="4" w:space="0" w:color="auto"/>
            </w:tcBorders>
            <w:shd w:val="clear" w:color="auto" w:fill="auto"/>
            <w:noWrap/>
            <w:hideMark/>
          </w:tcPr>
          <w:p w:rsidR="0047629A" w:rsidRPr="008F10F5" w:rsidRDefault="0047629A" w:rsidP="008F10F5">
            <w:pPr>
              <w:rPr>
                <w:color w:val="000000"/>
                <w:sz w:val="24"/>
                <w:szCs w:val="24"/>
              </w:rPr>
            </w:pPr>
            <w:r w:rsidRPr="008F10F5">
              <w:rPr>
                <w:color w:val="000000"/>
                <w:sz w:val="24"/>
                <w:szCs w:val="24"/>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27 000,0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3 000,0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3 000,0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3 000,0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3 000,0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15 000,0</w:t>
            </w:r>
          </w:p>
        </w:tc>
      </w:tr>
      <w:tr w:rsidR="0047629A" w:rsidRPr="00E746CE" w:rsidTr="008F10F5">
        <w:trPr>
          <w:trHeight w:val="528"/>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27 000,0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3 000,0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3 000,0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3 000,0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3 000,0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15 000,0</w:t>
            </w:r>
          </w:p>
        </w:tc>
      </w:tr>
      <w:tr w:rsidR="0047629A" w:rsidRPr="00E746CE" w:rsidTr="008F10F5">
        <w:trPr>
          <w:trHeight w:val="288"/>
        </w:trPr>
        <w:tc>
          <w:tcPr>
            <w:tcW w:w="10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color w:val="000000"/>
                <w:sz w:val="24"/>
                <w:szCs w:val="24"/>
              </w:rPr>
            </w:pPr>
            <w:r w:rsidRPr="008F10F5">
              <w:rPr>
                <w:color w:val="000000"/>
                <w:sz w:val="24"/>
                <w:szCs w:val="24"/>
              </w:rPr>
              <w:t> </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47629A" w:rsidRPr="008F10F5" w:rsidRDefault="0047629A" w:rsidP="008F10F5">
            <w:pPr>
              <w:rPr>
                <w:color w:val="000000"/>
                <w:sz w:val="24"/>
                <w:szCs w:val="24"/>
              </w:rPr>
            </w:pPr>
            <w:r w:rsidRPr="008F10F5">
              <w:rPr>
                <w:color w:val="000000"/>
                <w:sz w:val="24"/>
                <w:szCs w:val="24"/>
              </w:rPr>
              <w:t>Итого по подпрограмме 1</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47629A" w:rsidRPr="008F10F5" w:rsidRDefault="0047629A" w:rsidP="008F10F5">
            <w:pPr>
              <w:rPr>
                <w:color w:val="000000"/>
                <w:sz w:val="24"/>
                <w:szCs w:val="24"/>
              </w:rPr>
            </w:pPr>
            <w:r w:rsidRPr="008F10F5">
              <w:rPr>
                <w:color w:val="000000"/>
                <w:sz w:val="24"/>
                <w:szCs w:val="24"/>
              </w:rPr>
              <w:t>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7 775 504,7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1 429 959,3</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1 605 994,4</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751 546,1</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664 667,5</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3 323 337,5</w:t>
            </w:r>
          </w:p>
        </w:tc>
      </w:tr>
      <w:tr w:rsidR="0047629A" w:rsidRPr="00E746CE" w:rsidTr="008F10F5">
        <w:trPr>
          <w:trHeight w:val="528"/>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федеральный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41 136,3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3 709,8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4 226,1</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4 606,8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4 765,6</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23 828,0</w:t>
            </w:r>
          </w:p>
        </w:tc>
      </w:tr>
      <w:tr w:rsidR="0047629A" w:rsidRPr="00E746CE" w:rsidTr="008F10F5">
        <w:trPr>
          <w:trHeight w:val="792"/>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2 010 767,4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200 050,7</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216 965,7</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218 228,8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229 253,7</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1 146 268,5</w:t>
            </w:r>
          </w:p>
        </w:tc>
      </w:tr>
      <w:tr w:rsidR="0047629A" w:rsidRPr="00E746CE" w:rsidTr="008F10F5">
        <w:trPr>
          <w:trHeight w:val="528"/>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5 723 601,0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1 226 198,7</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1 384 802,6</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528 710,5</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430 648,2</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2 153 241,0</w:t>
            </w:r>
          </w:p>
        </w:tc>
      </w:tr>
      <w:tr w:rsidR="0047629A" w:rsidRPr="00E746CE" w:rsidTr="008F10F5">
        <w:trPr>
          <w:trHeight w:val="288"/>
        </w:trPr>
        <w:tc>
          <w:tcPr>
            <w:tcW w:w="15163"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b/>
                <w:bCs/>
                <w:color w:val="000000"/>
                <w:sz w:val="24"/>
                <w:szCs w:val="24"/>
              </w:rPr>
            </w:pPr>
            <w:r w:rsidRPr="008F10F5">
              <w:rPr>
                <w:b/>
                <w:bCs/>
                <w:color w:val="000000"/>
                <w:sz w:val="24"/>
                <w:szCs w:val="24"/>
              </w:rPr>
              <w:t>Подпрограмма 2. Управление муниципальными финансами в Нижневартовском районе</w:t>
            </w:r>
          </w:p>
        </w:tc>
      </w:tr>
      <w:tr w:rsidR="0047629A" w:rsidRPr="00E746CE" w:rsidTr="008F10F5">
        <w:trPr>
          <w:trHeight w:val="585"/>
        </w:trPr>
        <w:tc>
          <w:tcPr>
            <w:tcW w:w="10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color w:val="000000"/>
                <w:sz w:val="24"/>
                <w:szCs w:val="24"/>
              </w:rPr>
            </w:pPr>
            <w:r w:rsidRPr="008F10F5">
              <w:rPr>
                <w:color w:val="000000"/>
                <w:sz w:val="24"/>
                <w:szCs w:val="24"/>
              </w:rPr>
              <w:t>2.1.</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 xml:space="preserve">Основное мероприятие </w:t>
            </w:r>
            <w:r w:rsidR="00CB2A55">
              <w:rPr>
                <w:color w:val="000000"/>
                <w:sz w:val="24"/>
                <w:szCs w:val="24"/>
              </w:rPr>
              <w:t>«</w:t>
            </w:r>
            <w:r w:rsidRPr="008F10F5">
              <w:rPr>
                <w:color w:val="000000"/>
                <w:sz w:val="24"/>
                <w:szCs w:val="24"/>
              </w:rPr>
              <w:t>Управление резервными средствами бюджета Нижневар</w:t>
            </w:r>
            <w:r w:rsidR="00CB2A55">
              <w:rPr>
                <w:color w:val="000000"/>
                <w:sz w:val="24"/>
                <w:szCs w:val="24"/>
              </w:rPr>
              <w:t>товского района»</w:t>
            </w:r>
            <w:r w:rsidRPr="008F10F5">
              <w:rPr>
                <w:color w:val="000000"/>
                <w:sz w:val="24"/>
                <w:szCs w:val="24"/>
              </w:rPr>
              <w:t xml:space="preserve"> (1.1, 1.2)</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департамент финансов</w:t>
            </w:r>
          </w:p>
        </w:tc>
        <w:tc>
          <w:tcPr>
            <w:tcW w:w="1761" w:type="dxa"/>
            <w:tcBorders>
              <w:top w:val="single" w:sz="4" w:space="0" w:color="auto"/>
              <w:left w:val="single" w:sz="4" w:space="0" w:color="auto"/>
              <w:bottom w:val="single" w:sz="4" w:space="0" w:color="auto"/>
              <w:right w:val="single" w:sz="4" w:space="0" w:color="auto"/>
            </w:tcBorders>
            <w:shd w:val="clear" w:color="auto" w:fill="auto"/>
            <w:noWrap/>
            <w:hideMark/>
          </w:tcPr>
          <w:p w:rsidR="0047629A" w:rsidRPr="008F10F5" w:rsidRDefault="0047629A" w:rsidP="008F10F5">
            <w:pPr>
              <w:rPr>
                <w:color w:val="000000"/>
                <w:sz w:val="24"/>
                <w:szCs w:val="24"/>
              </w:rPr>
            </w:pPr>
            <w:r w:rsidRPr="008F10F5">
              <w:rPr>
                <w:color w:val="000000"/>
                <w:sz w:val="24"/>
                <w:szCs w:val="24"/>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1 389 290,7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196 496,8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63 620,7</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99 721,4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171 575,3</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857 876,5</w:t>
            </w:r>
          </w:p>
        </w:tc>
      </w:tr>
      <w:tr w:rsidR="0047629A" w:rsidRPr="00E746CE" w:rsidTr="008F10F5">
        <w:trPr>
          <w:trHeight w:val="840"/>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r>
      <w:tr w:rsidR="0047629A" w:rsidRPr="00E746CE" w:rsidTr="008F10F5">
        <w:trPr>
          <w:trHeight w:val="750"/>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1 389 290,7</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196 496,8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63 620,7</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99 721,4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171 575,3</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857 876,5</w:t>
            </w:r>
          </w:p>
        </w:tc>
      </w:tr>
      <w:tr w:rsidR="0047629A" w:rsidRPr="00E746CE" w:rsidTr="008F10F5">
        <w:trPr>
          <w:trHeight w:val="540"/>
        </w:trPr>
        <w:tc>
          <w:tcPr>
            <w:tcW w:w="10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color w:val="000000"/>
                <w:sz w:val="24"/>
                <w:szCs w:val="24"/>
              </w:rPr>
            </w:pPr>
            <w:r w:rsidRPr="008F10F5">
              <w:rPr>
                <w:color w:val="000000"/>
                <w:sz w:val="24"/>
                <w:szCs w:val="24"/>
              </w:rPr>
              <w:t>2.2.</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CB2A55">
            <w:pPr>
              <w:rPr>
                <w:color w:val="000000"/>
                <w:sz w:val="24"/>
                <w:szCs w:val="24"/>
              </w:rPr>
            </w:pPr>
            <w:r w:rsidRPr="008F10F5">
              <w:rPr>
                <w:color w:val="000000"/>
                <w:sz w:val="24"/>
                <w:szCs w:val="24"/>
              </w:rPr>
              <w:t xml:space="preserve">Основное мероприятие </w:t>
            </w:r>
            <w:r w:rsidR="00CB2A55">
              <w:rPr>
                <w:color w:val="000000"/>
                <w:sz w:val="24"/>
                <w:szCs w:val="24"/>
              </w:rPr>
              <w:t>«</w:t>
            </w:r>
            <w:r w:rsidRPr="008F10F5">
              <w:rPr>
                <w:color w:val="000000"/>
                <w:sz w:val="24"/>
                <w:szCs w:val="24"/>
              </w:rPr>
              <w:t xml:space="preserve">Эффективное </w:t>
            </w:r>
            <w:r w:rsidR="00CB2A55">
              <w:rPr>
                <w:color w:val="000000"/>
                <w:sz w:val="24"/>
                <w:szCs w:val="24"/>
              </w:rPr>
              <w:t>управление муниципальным долгом»</w:t>
            </w:r>
            <w:r w:rsidRPr="008F10F5">
              <w:rPr>
                <w:color w:val="000000"/>
                <w:sz w:val="24"/>
                <w:szCs w:val="24"/>
              </w:rPr>
              <w:t xml:space="preserve"> (3)</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департамент финансов</w:t>
            </w:r>
          </w:p>
        </w:tc>
        <w:tc>
          <w:tcPr>
            <w:tcW w:w="1761" w:type="dxa"/>
            <w:tcBorders>
              <w:top w:val="single" w:sz="4" w:space="0" w:color="auto"/>
              <w:left w:val="single" w:sz="4" w:space="0" w:color="auto"/>
              <w:bottom w:val="single" w:sz="4" w:space="0" w:color="auto"/>
              <w:right w:val="single" w:sz="4" w:space="0" w:color="auto"/>
            </w:tcBorders>
            <w:shd w:val="clear" w:color="auto" w:fill="auto"/>
            <w:noWrap/>
            <w:hideMark/>
          </w:tcPr>
          <w:p w:rsidR="0047629A" w:rsidRPr="008F10F5" w:rsidRDefault="0047629A" w:rsidP="008F10F5">
            <w:pPr>
              <w:rPr>
                <w:color w:val="000000"/>
                <w:sz w:val="24"/>
                <w:szCs w:val="24"/>
              </w:rPr>
            </w:pPr>
            <w:r w:rsidRPr="008F10F5">
              <w:rPr>
                <w:color w:val="000000"/>
                <w:sz w:val="24"/>
                <w:szCs w:val="24"/>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2,5</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15,0</w:t>
            </w:r>
          </w:p>
        </w:tc>
      </w:tr>
      <w:tr w:rsidR="0047629A" w:rsidRPr="00E746CE" w:rsidTr="008F10F5">
        <w:trPr>
          <w:trHeight w:val="528"/>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25,5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2,5</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15,0</w:t>
            </w:r>
          </w:p>
        </w:tc>
      </w:tr>
      <w:tr w:rsidR="0047629A" w:rsidRPr="00E746CE" w:rsidTr="008F10F5">
        <w:trPr>
          <w:trHeight w:val="630"/>
        </w:trPr>
        <w:tc>
          <w:tcPr>
            <w:tcW w:w="10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color w:val="000000"/>
                <w:sz w:val="24"/>
                <w:szCs w:val="24"/>
              </w:rPr>
            </w:pPr>
            <w:r w:rsidRPr="008F10F5">
              <w:rPr>
                <w:color w:val="000000"/>
                <w:sz w:val="24"/>
                <w:szCs w:val="24"/>
              </w:rPr>
              <w:t> </w:t>
            </w:r>
          </w:p>
        </w:tc>
        <w:tc>
          <w:tcPr>
            <w:tcW w:w="213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47629A" w:rsidRPr="008F10F5" w:rsidRDefault="0047629A" w:rsidP="008F10F5">
            <w:pPr>
              <w:rPr>
                <w:color w:val="000000"/>
                <w:sz w:val="24"/>
                <w:szCs w:val="24"/>
              </w:rPr>
            </w:pPr>
            <w:r w:rsidRPr="008F10F5">
              <w:rPr>
                <w:color w:val="000000"/>
                <w:sz w:val="24"/>
                <w:szCs w:val="24"/>
              </w:rPr>
              <w:t>Итого по подпрограмме 2</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департамент финансов</w:t>
            </w:r>
          </w:p>
        </w:tc>
        <w:tc>
          <w:tcPr>
            <w:tcW w:w="1761" w:type="dxa"/>
            <w:tcBorders>
              <w:top w:val="single" w:sz="4" w:space="0" w:color="auto"/>
              <w:left w:val="single" w:sz="4" w:space="0" w:color="auto"/>
              <w:bottom w:val="single" w:sz="4" w:space="0" w:color="auto"/>
              <w:right w:val="single" w:sz="4" w:space="0" w:color="auto"/>
            </w:tcBorders>
            <w:shd w:val="clear" w:color="auto" w:fill="auto"/>
            <w:noWrap/>
            <w:hideMark/>
          </w:tcPr>
          <w:p w:rsidR="0047629A" w:rsidRPr="008F10F5" w:rsidRDefault="0047629A" w:rsidP="008F10F5">
            <w:pPr>
              <w:rPr>
                <w:color w:val="000000"/>
                <w:sz w:val="24"/>
                <w:szCs w:val="24"/>
              </w:rPr>
            </w:pPr>
            <w:r w:rsidRPr="008F10F5">
              <w:rPr>
                <w:color w:val="000000"/>
                <w:sz w:val="24"/>
                <w:szCs w:val="24"/>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1 389 316,2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196 498,8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63 623,2</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99 724,4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171 578,3</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857 891,5</w:t>
            </w:r>
          </w:p>
        </w:tc>
      </w:tr>
      <w:tr w:rsidR="0047629A" w:rsidRPr="00E746CE" w:rsidTr="008F10F5">
        <w:trPr>
          <w:trHeight w:val="825"/>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r>
      <w:tr w:rsidR="0047629A" w:rsidRPr="00E746CE" w:rsidTr="008F10F5">
        <w:trPr>
          <w:trHeight w:val="528"/>
        </w:trPr>
        <w:tc>
          <w:tcPr>
            <w:tcW w:w="1016"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1 389 316,2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196 498,8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63 623,2</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99 724,4</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171 578,3</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857 891,5</w:t>
            </w:r>
          </w:p>
        </w:tc>
      </w:tr>
      <w:tr w:rsidR="0047629A" w:rsidRPr="00E746CE" w:rsidTr="008F10F5">
        <w:trPr>
          <w:trHeight w:val="288"/>
        </w:trPr>
        <w:tc>
          <w:tcPr>
            <w:tcW w:w="314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47629A" w:rsidRPr="008F10F5" w:rsidRDefault="0047629A" w:rsidP="008F10F5">
            <w:pPr>
              <w:rPr>
                <w:color w:val="000000"/>
                <w:sz w:val="24"/>
                <w:szCs w:val="24"/>
              </w:rPr>
            </w:pPr>
            <w:r w:rsidRPr="008F10F5">
              <w:rPr>
                <w:color w:val="000000"/>
                <w:sz w:val="24"/>
                <w:szCs w:val="24"/>
              </w:rPr>
              <w:t>Всего по муниципальной программе</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color w:val="000000"/>
                <w:sz w:val="24"/>
                <w:szCs w:val="24"/>
              </w:rPr>
            </w:pPr>
            <w:r w:rsidRPr="008F10F5">
              <w:rPr>
                <w:color w:val="000000"/>
                <w:sz w:val="24"/>
                <w:szCs w:val="24"/>
              </w:rPr>
              <w:t>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b/>
                <w:bCs/>
                <w:color w:val="000000"/>
                <w:sz w:val="24"/>
                <w:szCs w:val="24"/>
              </w:rPr>
            </w:pPr>
            <w:r w:rsidRPr="008F10F5">
              <w:rPr>
                <w:b/>
                <w:bCs/>
                <w:color w:val="000000"/>
                <w:sz w:val="24"/>
                <w:szCs w:val="24"/>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b/>
                <w:bCs/>
                <w:sz w:val="24"/>
                <w:szCs w:val="24"/>
              </w:rPr>
            </w:pPr>
            <w:r w:rsidRPr="008F10F5">
              <w:rPr>
                <w:b/>
                <w:bCs/>
                <w:sz w:val="24"/>
                <w:szCs w:val="24"/>
              </w:rPr>
              <w:t>9 164 820,9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b/>
                <w:bCs/>
                <w:sz w:val="24"/>
                <w:szCs w:val="24"/>
              </w:rPr>
            </w:pPr>
            <w:r w:rsidRPr="008F10F5">
              <w:rPr>
                <w:b/>
                <w:bCs/>
                <w:sz w:val="24"/>
                <w:szCs w:val="24"/>
              </w:rPr>
              <w:t>1 626 458,0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b/>
                <w:bCs/>
                <w:sz w:val="24"/>
                <w:szCs w:val="24"/>
              </w:rPr>
            </w:pPr>
            <w:r w:rsidRPr="008F10F5">
              <w:rPr>
                <w:b/>
                <w:bCs/>
                <w:sz w:val="24"/>
                <w:szCs w:val="24"/>
              </w:rPr>
              <w:t>1 669 617,6</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b/>
                <w:bCs/>
                <w:sz w:val="24"/>
                <w:szCs w:val="24"/>
              </w:rPr>
            </w:pPr>
            <w:r w:rsidRPr="008F10F5">
              <w:rPr>
                <w:b/>
                <w:bCs/>
                <w:sz w:val="24"/>
                <w:szCs w:val="24"/>
              </w:rPr>
              <w:t>851 270,5</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b/>
                <w:bCs/>
                <w:sz w:val="24"/>
                <w:szCs w:val="24"/>
              </w:rPr>
            </w:pPr>
            <w:r w:rsidRPr="008F10F5">
              <w:rPr>
                <w:b/>
                <w:bCs/>
                <w:sz w:val="24"/>
                <w:szCs w:val="24"/>
              </w:rPr>
              <w:t>836 245,8</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b/>
                <w:bCs/>
                <w:sz w:val="24"/>
                <w:szCs w:val="24"/>
              </w:rPr>
            </w:pPr>
            <w:r w:rsidRPr="008F10F5">
              <w:rPr>
                <w:b/>
                <w:bCs/>
                <w:sz w:val="24"/>
                <w:szCs w:val="24"/>
              </w:rPr>
              <w:t>4 181 229,0</w:t>
            </w:r>
          </w:p>
        </w:tc>
      </w:tr>
      <w:tr w:rsidR="0047629A" w:rsidRPr="00E746CE" w:rsidTr="008F10F5">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федеральный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41 136,3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3 709,8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4 226,1</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4 606,8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4 765,6</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23 828,0</w:t>
            </w:r>
          </w:p>
        </w:tc>
      </w:tr>
      <w:tr w:rsidR="0047629A" w:rsidRPr="00E746CE" w:rsidTr="008F10F5">
        <w:trPr>
          <w:trHeight w:val="792"/>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2 010 767,4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200 050,7</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216 965,7</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218 228,8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229 253,7</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1 146 268,5</w:t>
            </w:r>
          </w:p>
        </w:tc>
      </w:tr>
      <w:tr w:rsidR="0047629A" w:rsidRPr="00E746CE" w:rsidTr="008F10F5">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7 112 917,2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1 422 697,5</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1 448 425,8</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628 434,9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602 226,5</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3 011 132,5</w:t>
            </w:r>
          </w:p>
        </w:tc>
      </w:tr>
      <w:tr w:rsidR="0047629A" w:rsidRPr="00E746CE" w:rsidTr="008F10F5">
        <w:trPr>
          <w:trHeight w:val="288"/>
        </w:trPr>
        <w:tc>
          <w:tcPr>
            <w:tcW w:w="314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7629A" w:rsidRPr="008F10F5" w:rsidRDefault="0047629A" w:rsidP="008F10F5">
            <w:pPr>
              <w:rPr>
                <w:color w:val="000000"/>
                <w:sz w:val="24"/>
                <w:szCs w:val="24"/>
              </w:rPr>
            </w:pPr>
            <w:r w:rsidRPr="008F10F5">
              <w:rPr>
                <w:color w:val="000000"/>
                <w:sz w:val="24"/>
                <w:szCs w:val="24"/>
              </w:rPr>
              <w:t>В том числе:</w:t>
            </w:r>
          </w:p>
        </w:tc>
        <w:tc>
          <w:tcPr>
            <w:tcW w:w="2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color w:val="000000"/>
                <w:sz w:val="24"/>
                <w:szCs w:val="24"/>
              </w:rPr>
            </w:pPr>
            <w:r w:rsidRPr="008F10F5">
              <w:rPr>
                <w:color w:val="000000"/>
                <w:sz w:val="24"/>
                <w:szCs w:val="24"/>
              </w:rPr>
              <w:t>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 </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color w:val="7030A0"/>
                <w:sz w:val="24"/>
                <w:szCs w:val="24"/>
              </w:rPr>
            </w:pPr>
            <w:r w:rsidRPr="008F10F5">
              <w:rPr>
                <w:color w:val="7030A0"/>
                <w:sz w:val="24"/>
                <w:szCs w:val="24"/>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 </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 </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 </w:t>
            </w:r>
          </w:p>
        </w:tc>
      </w:tr>
      <w:tr w:rsidR="0047629A" w:rsidRPr="00E746CE" w:rsidTr="008F10F5">
        <w:trPr>
          <w:trHeight w:val="288"/>
        </w:trPr>
        <w:tc>
          <w:tcPr>
            <w:tcW w:w="314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Проектная часть</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color w:val="000000"/>
                <w:sz w:val="24"/>
                <w:szCs w:val="24"/>
              </w:rPr>
            </w:pPr>
            <w:r w:rsidRPr="008F10F5">
              <w:rPr>
                <w:color w:val="000000"/>
                <w:sz w:val="24"/>
                <w:szCs w:val="24"/>
              </w:rPr>
              <w:t>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r>
      <w:tr w:rsidR="0047629A" w:rsidRPr="00E746CE" w:rsidTr="008F10F5">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федеральный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r>
      <w:tr w:rsidR="0047629A" w:rsidRPr="00E746CE" w:rsidTr="008F10F5">
        <w:trPr>
          <w:trHeight w:val="792"/>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r>
      <w:tr w:rsidR="0047629A" w:rsidRPr="00E746CE" w:rsidTr="008F10F5">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r>
      <w:tr w:rsidR="0047629A" w:rsidRPr="00E746CE" w:rsidTr="008F10F5">
        <w:trPr>
          <w:trHeight w:val="288"/>
        </w:trPr>
        <w:tc>
          <w:tcPr>
            <w:tcW w:w="314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Процессная часть</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color w:val="000000"/>
                <w:sz w:val="24"/>
                <w:szCs w:val="24"/>
              </w:rPr>
            </w:pPr>
            <w:r w:rsidRPr="008F10F5">
              <w:rPr>
                <w:color w:val="000000"/>
                <w:sz w:val="24"/>
                <w:szCs w:val="24"/>
              </w:rPr>
              <w:t>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9 164 820,9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1 626 458,0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1 669 617,6</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851 270,5</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836 245,8</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4 181 229,0</w:t>
            </w:r>
          </w:p>
        </w:tc>
      </w:tr>
      <w:tr w:rsidR="0047629A" w:rsidRPr="00E746CE" w:rsidTr="008F10F5">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федеральный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41 136,3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3 709,8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4 226,1</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4 606,8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4 765,6</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23 828,0</w:t>
            </w:r>
          </w:p>
        </w:tc>
      </w:tr>
      <w:tr w:rsidR="0047629A" w:rsidRPr="00E746CE" w:rsidTr="008F10F5">
        <w:trPr>
          <w:trHeight w:val="792"/>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2 010 767,4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200 050,7</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216 965,7</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218 228,8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229 253,7</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1 146 268,5</w:t>
            </w:r>
          </w:p>
        </w:tc>
      </w:tr>
      <w:tr w:rsidR="0047629A" w:rsidRPr="00E746CE" w:rsidTr="008F10F5">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7 112 917,2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1 422 697,5</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1 448 425,8</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628 434,9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602 226,5</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3 011 132,5</w:t>
            </w:r>
          </w:p>
        </w:tc>
      </w:tr>
      <w:tr w:rsidR="0047629A" w:rsidRPr="00E746CE" w:rsidTr="008F10F5">
        <w:trPr>
          <w:trHeight w:val="288"/>
        </w:trPr>
        <w:tc>
          <w:tcPr>
            <w:tcW w:w="314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47629A" w:rsidRPr="008F10F5" w:rsidRDefault="0047629A" w:rsidP="008F10F5">
            <w:pPr>
              <w:rPr>
                <w:color w:val="000000"/>
                <w:sz w:val="24"/>
                <w:szCs w:val="24"/>
              </w:rPr>
            </w:pPr>
            <w:r w:rsidRPr="008F10F5">
              <w:rPr>
                <w:color w:val="000000"/>
                <w:sz w:val="24"/>
                <w:szCs w:val="24"/>
              </w:rPr>
              <w:t>В том числе:</w:t>
            </w:r>
          </w:p>
        </w:tc>
        <w:tc>
          <w:tcPr>
            <w:tcW w:w="2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color w:val="000000"/>
                <w:sz w:val="24"/>
                <w:szCs w:val="24"/>
              </w:rPr>
            </w:pPr>
            <w:r w:rsidRPr="008F10F5">
              <w:rPr>
                <w:color w:val="000000"/>
                <w:sz w:val="24"/>
                <w:szCs w:val="24"/>
              </w:rPr>
              <w:t>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 </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color w:val="7030A0"/>
                <w:sz w:val="24"/>
                <w:szCs w:val="24"/>
              </w:rPr>
            </w:pPr>
            <w:r w:rsidRPr="008F10F5">
              <w:rPr>
                <w:color w:val="7030A0"/>
                <w:sz w:val="24"/>
                <w:szCs w:val="24"/>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 </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 </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 </w:t>
            </w:r>
          </w:p>
        </w:tc>
      </w:tr>
      <w:tr w:rsidR="0047629A" w:rsidRPr="00E746CE" w:rsidTr="008F10F5">
        <w:trPr>
          <w:trHeight w:val="288"/>
        </w:trPr>
        <w:tc>
          <w:tcPr>
            <w:tcW w:w="314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Инвестиции в объекты муниципальной собственности</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color w:val="000000"/>
                <w:sz w:val="24"/>
                <w:szCs w:val="24"/>
              </w:rPr>
            </w:pPr>
            <w:r w:rsidRPr="008F10F5">
              <w:rPr>
                <w:color w:val="000000"/>
                <w:sz w:val="24"/>
                <w:szCs w:val="24"/>
              </w:rPr>
              <w:t>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r>
      <w:tr w:rsidR="0047629A" w:rsidRPr="00E746CE" w:rsidTr="008F10F5">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федеральный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r>
      <w:tr w:rsidR="0047629A" w:rsidRPr="00E746CE" w:rsidTr="008F10F5">
        <w:trPr>
          <w:trHeight w:val="792"/>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r>
      <w:tr w:rsidR="0047629A" w:rsidRPr="00E746CE" w:rsidTr="008F10F5">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0,0</w:t>
            </w:r>
          </w:p>
        </w:tc>
      </w:tr>
      <w:tr w:rsidR="0047629A" w:rsidRPr="00E746CE" w:rsidTr="008F10F5">
        <w:trPr>
          <w:trHeight w:val="288"/>
        </w:trPr>
        <w:tc>
          <w:tcPr>
            <w:tcW w:w="314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Прочие расходы</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color w:val="000000"/>
                <w:sz w:val="24"/>
                <w:szCs w:val="24"/>
              </w:rPr>
            </w:pPr>
            <w:r w:rsidRPr="008F10F5">
              <w:rPr>
                <w:color w:val="000000"/>
                <w:sz w:val="24"/>
                <w:szCs w:val="24"/>
              </w:rPr>
              <w:t>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9 164 820,9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1 626 458,0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1 669 617,6</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851 270,5</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836 245,8</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4 181 229,0</w:t>
            </w:r>
          </w:p>
        </w:tc>
      </w:tr>
      <w:tr w:rsidR="0047629A" w:rsidRPr="00E746CE" w:rsidTr="008F10F5">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федеральный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41 136,3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3 709,8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4 226,1</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4 606,8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4 765,6</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23 828,0</w:t>
            </w:r>
          </w:p>
        </w:tc>
      </w:tr>
      <w:tr w:rsidR="0047629A" w:rsidRPr="00E746CE" w:rsidTr="008F10F5">
        <w:trPr>
          <w:trHeight w:val="792"/>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2 010 767,4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200 050,7</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216 965,7</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218 228,8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229 253,7</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1 146 268,5</w:t>
            </w:r>
          </w:p>
        </w:tc>
      </w:tr>
      <w:tr w:rsidR="0047629A" w:rsidRPr="00E746CE" w:rsidTr="008F10F5">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7 112 917,2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1 422 697,5</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1 448 425,8</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628 434,9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602 226,5</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3 011 132,5</w:t>
            </w:r>
          </w:p>
        </w:tc>
      </w:tr>
      <w:tr w:rsidR="0047629A" w:rsidRPr="00E746CE" w:rsidTr="008F10F5">
        <w:trPr>
          <w:trHeight w:val="288"/>
        </w:trPr>
        <w:tc>
          <w:tcPr>
            <w:tcW w:w="314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29A" w:rsidRPr="008F10F5" w:rsidRDefault="0047629A" w:rsidP="008F10F5">
            <w:pPr>
              <w:rPr>
                <w:color w:val="000000"/>
                <w:sz w:val="24"/>
                <w:szCs w:val="24"/>
              </w:rPr>
            </w:pPr>
            <w:r w:rsidRPr="008F10F5">
              <w:rPr>
                <w:color w:val="000000"/>
                <w:sz w:val="24"/>
                <w:szCs w:val="24"/>
              </w:rPr>
              <w:t>В том числе:</w:t>
            </w:r>
          </w:p>
        </w:tc>
        <w:tc>
          <w:tcPr>
            <w:tcW w:w="27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29A" w:rsidRPr="008F10F5" w:rsidRDefault="0047629A" w:rsidP="008F10F5">
            <w:pPr>
              <w:rPr>
                <w:color w:val="000000"/>
                <w:sz w:val="24"/>
                <w:szCs w:val="24"/>
              </w:rPr>
            </w:pPr>
            <w:r w:rsidRPr="008F10F5">
              <w:rPr>
                <w:color w:val="000000"/>
                <w:sz w:val="24"/>
                <w:szCs w:val="24"/>
              </w:rPr>
              <w:t> </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29A" w:rsidRPr="008F10F5" w:rsidRDefault="0047629A" w:rsidP="008F10F5">
            <w:pPr>
              <w:rPr>
                <w:color w:val="000000"/>
                <w:sz w:val="24"/>
                <w:szCs w:val="24"/>
              </w:rPr>
            </w:pPr>
            <w:r w:rsidRPr="008F10F5">
              <w:rPr>
                <w:color w:val="000000"/>
                <w:sz w:val="24"/>
                <w:szCs w:val="24"/>
              </w:rPr>
              <w:t> </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29A" w:rsidRPr="008F10F5" w:rsidRDefault="0047629A" w:rsidP="008F10F5">
            <w:pPr>
              <w:rPr>
                <w:color w:val="FF0000"/>
                <w:sz w:val="24"/>
                <w:szCs w:val="24"/>
              </w:rPr>
            </w:pPr>
            <w:r w:rsidRPr="008F10F5">
              <w:rPr>
                <w:color w:val="FF0000"/>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29A" w:rsidRPr="008F10F5" w:rsidRDefault="0047629A" w:rsidP="008F10F5">
            <w:pPr>
              <w:rPr>
                <w:sz w:val="24"/>
                <w:szCs w:val="24"/>
              </w:rPr>
            </w:pPr>
            <w:r w:rsidRPr="008F10F5">
              <w:rPr>
                <w:sz w:val="24"/>
                <w:szCs w:val="24"/>
              </w:rPr>
              <w:t> </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29A" w:rsidRPr="008F10F5" w:rsidRDefault="0047629A" w:rsidP="008F10F5">
            <w:pPr>
              <w:rPr>
                <w:sz w:val="24"/>
                <w:szCs w:val="24"/>
              </w:rPr>
            </w:pPr>
            <w:r w:rsidRPr="008F10F5">
              <w:rPr>
                <w:sz w:val="24"/>
                <w:szCs w:val="24"/>
              </w:rPr>
              <w:t> </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29A" w:rsidRPr="008F10F5" w:rsidRDefault="0047629A" w:rsidP="008F10F5">
            <w:pPr>
              <w:rPr>
                <w:sz w:val="24"/>
                <w:szCs w:val="24"/>
              </w:rPr>
            </w:pPr>
            <w:r w:rsidRPr="008F10F5">
              <w:rPr>
                <w:sz w:val="24"/>
                <w:szCs w:val="24"/>
              </w:rPr>
              <w:t> </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29A" w:rsidRPr="008F10F5" w:rsidRDefault="0047629A" w:rsidP="008F10F5">
            <w:pPr>
              <w:rPr>
                <w:sz w:val="24"/>
                <w:szCs w:val="24"/>
              </w:rPr>
            </w:pPr>
            <w:r w:rsidRPr="008F10F5">
              <w:rPr>
                <w:sz w:val="24"/>
                <w:szCs w:val="24"/>
              </w:rPr>
              <w:t> </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629A" w:rsidRPr="008F10F5" w:rsidRDefault="0047629A" w:rsidP="008F10F5">
            <w:pPr>
              <w:rPr>
                <w:color w:val="FF0000"/>
                <w:sz w:val="24"/>
                <w:szCs w:val="24"/>
              </w:rPr>
            </w:pPr>
            <w:r w:rsidRPr="008F10F5">
              <w:rPr>
                <w:color w:val="FF0000"/>
                <w:sz w:val="24"/>
                <w:szCs w:val="24"/>
              </w:rPr>
              <w:t> </w:t>
            </w:r>
          </w:p>
        </w:tc>
      </w:tr>
      <w:tr w:rsidR="0047629A" w:rsidRPr="00E746CE" w:rsidTr="008F10F5">
        <w:trPr>
          <w:trHeight w:val="288"/>
        </w:trPr>
        <w:tc>
          <w:tcPr>
            <w:tcW w:w="314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Ответственный исполнитель (департамент финансов администрации района)</w:t>
            </w:r>
          </w:p>
        </w:tc>
        <w:tc>
          <w:tcPr>
            <w:tcW w:w="27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color w:val="000000"/>
                <w:sz w:val="24"/>
                <w:szCs w:val="24"/>
              </w:rPr>
            </w:pPr>
            <w:r w:rsidRPr="008F10F5">
              <w:rPr>
                <w:color w:val="000000"/>
                <w:sz w:val="24"/>
                <w:szCs w:val="24"/>
              </w:rPr>
              <w:t> </w:t>
            </w: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всего</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9 164 820,9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1 626 458,0</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1 669 617,6</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851 270,5</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836 245,8</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4 181 229,0</w:t>
            </w:r>
          </w:p>
        </w:tc>
      </w:tr>
      <w:tr w:rsidR="0047629A" w:rsidRPr="00E746CE" w:rsidTr="008F10F5">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федеральный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41 136,3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3 709,8</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4 226,1</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4 606,8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4 765,6</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23 828,0</w:t>
            </w:r>
          </w:p>
        </w:tc>
      </w:tr>
      <w:tr w:rsidR="0047629A" w:rsidRPr="00E746CE" w:rsidTr="008F10F5">
        <w:trPr>
          <w:trHeight w:val="792"/>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бюджет автономного округа</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2 010 767,4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200 050,7</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216 965,7</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218 228,8</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229 253,7</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1 146 268,5</w:t>
            </w:r>
          </w:p>
        </w:tc>
      </w:tr>
      <w:tr w:rsidR="0047629A" w:rsidRPr="00E746CE" w:rsidTr="008F10F5">
        <w:trPr>
          <w:trHeight w:val="528"/>
        </w:trPr>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2794" w:type="dxa"/>
            <w:vMerge/>
            <w:tcBorders>
              <w:top w:val="single" w:sz="4" w:space="0" w:color="auto"/>
              <w:left w:val="single" w:sz="4" w:space="0" w:color="auto"/>
              <w:bottom w:val="single" w:sz="4" w:space="0" w:color="auto"/>
              <w:right w:val="single" w:sz="4" w:space="0" w:color="auto"/>
            </w:tcBorders>
            <w:vAlign w:val="center"/>
            <w:hideMark/>
          </w:tcPr>
          <w:p w:rsidR="0047629A" w:rsidRPr="008F10F5" w:rsidRDefault="0047629A" w:rsidP="008F10F5">
            <w:pPr>
              <w:rPr>
                <w:color w:val="000000"/>
                <w:sz w:val="24"/>
                <w:szCs w:val="24"/>
              </w:rPr>
            </w:pPr>
          </w:p>
        </w:tc>
        <w:tc>
          <w:tcPr>
            <w:tcW w:w="1761" w:type="dxa"/>
            <w:tcBorders>
              <w:top w:val="single" w:sz="4" w:space="0" w:color="auto"/>
              <w:left w:val="single" w:sz="4" w:space="0" w:color="auto"/>
              <w:bottom w:val="single" w:sz="4" w:space="0" w:color="auto"/>
              <w:right w:val="single" w:sz="4" w:space="0" w:color="auto"/>
            </w:tcBorders>
            <w:shd w:val="clear" w:color="auto" w:fill="auto"/>
            <w:hideMark/>
          </w:tcPr>
          <w:p w:rsidR="0047629A" w:rsidRPr="008F10F5" w:rsidRDefault="0047629A" w:rsidP="008F10F5">
            <w:pPr>
              <w:rPr>
                <w:color w:val="000000"/>
                <w:sz w:val="24"/>
                <w:szCs w:val="24"/>
              </w:rPr>
            </w:pPr>
            <w:r w:rsidRPr="008F10F5">
              <w:rPr>
                <w:color w:val="000000"/>
                <w:sz w:val="24"/>
                <w:szCs w:val="24"/>
              </w:rPr>
              <w:t>местный бюджет</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7 112 917,2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1 422 697,5</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1 448 425,8</w:t>
            </w:r>
          </w:p>
        </w:tc>
        <w:tc>
          <w:tcPr>
            <w:tcW w:w="10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628 434,9</w:t>
            </w:r>
          </w:p>
        </w:tc>
        <w:tc>
          <w:tcPr>
            <w:tcW w:w="11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602 226,5</w:t>
            </w:r>
          </w:p>
        </w:tc>
        <w:tc>
          <w:tcPr>
            <w:tcW w:w="1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29A" w:rsidRPr="008F10F5" w:rsidRDefault="0047629A" w:rsidP="008F10F5">
            <w:pPr>
              <w:jc w:val="center"/>
              <w:rPr>
                <w:sz w:val="24"/>
                <w:szCs w:val="24"/>
              </w:rPr>
            </w:pPr>
            <w:r w:rsidRPr="008F10F5">
              <w:rPr>
                <w:sz w:val="24"/>
                <w:szCs w:val="24"/>
              </w:rPr>
              <w:t>3 011 132,5</w:t>
            </w:r>
          </w:p>
        </w:tc>
      </w:tr>
    </w:tbl>
    <w:p w:rsidR="0047629A" w:rsidRDefault="0047629A" w:rsidP="0047629A">
      <w:pPr>
        <w:widowControl w:val="0"/>
        <w:autoSpaceDE w:val="0"/>
        <w:autoSpaceDN w:val="0"/>
        <w:adjustRightInd w:val="0"/>
        <w:ind w:firstLine="540"/>
        <w:jc w:val="center"/>
      </w:pPr>
    </w:p>
    <w:p w:rsidR="0047629A" w:rsidRDefault="0047629A" w:rsidP="0047629A">
      <w:pPr>
        <w:widowControl w:val="0"/>
        <w:tabs>
          <w:tab w:val="left" w:pos="9498"/>
        </w:tabs>
        <w:autoSpaceDE w:val="0"/>
        <w:autoSpaceDN w:val="0"/>
        <w:adjustRightInd w:val="0"/>
        <w:ind w:left="9639"/>
        <w:jc w:val="right"/>
      </w:pPr>
      <w:r>
        <w:t>».</w:t>
      </w:r>
    </w:p>
    <w:p w:rsidR="0047629A" w:rsidRDefault="0047629A" w:rsidP="00A24E93">
      <w:pPr>
        <w:tabs>
          <w:tab w:val="left" w:pos="851"/>
        </w:tabs>
        <w:ind w:right="-1"/>
        <w:jc w:val="both"/>
        <w:rPr>
          <w:rFonts w:eastAsia="Calibri"/>
          <w:lang w:eastAsia="en-US"/>
        </w:rPr>
      </w:pPr>
    </w:p>
    <w:p w:rsidR="0047629A" w:rsidRDefault="0047629A" w:rsidP="00A24E93">
      <w:pPr>
        <w:tabs>
          <w:tab w:val="left" w:pos="851"/>
        </w:tabs>
        <w:ind w:right="-1"/>
        <w:jc w:val="both"/>
        <w:rPr>
          <w:rFonts w:eastAsia="Calibri"/>
          <w:lang w:eastAsia="en-US"/>
        </w:rPr>
      </w:pPr>
    </w:p>
    <w:p w:rsidR="0047629A" w:rsidRPr="00A24E93" w:rsidRDefault="0047629A" w:rsidP="00A24E93">
      <w:pPr>
        <w:tabs>
          <w:tab w:val="left" w:pos="851"/>
        </w:tabs>
        <w:ind w:right="-1"/>
        <w:jc w:val="both"/>
        <w:rPr>
          <w:rFonts w:eastAsia="Calibri"/>
          <w:lang w:eastAsia="en-US"/>
        </w:rPr>
      </w:pPr>
    </w:p>
    <w:sectPr w:rsidR="0047629A" w:rsidRPr="00A24E93" w:rsidSect="008F10F5">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0F5" w:rsidRDefault="008F10F5">
      <w:r>
        <w:separator/>
      </w:r>
    </w:p>
  </w:endnote>
  <w:endnote w:type="continuationSeparator" w:id="0">
    <w:p w:rsidR="008F10F5" w:rsidRDefault="008F1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20002A87" w:usb1="80000000" w:usb2="00000008"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0F5" w:rsidRDefault="008F10F5">
      <w:r>
        <w:separator/>
      </w:r>
    </w:p>
  </w:footnote>
  <w:footnote w:type="continuationSeparator" w:id="0">
    <w:p w:rsidR="008F10F5" w:rsidRDefault="008F1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1464760"/>
      <w:docPartObj>
        <w:docPartGallery w:val="Page Numbers (Top of Page)"/>
        <w:docPartUnique/>
      </w:docPartObj>
    </w:sdtPr>
    <w:sdtEndPr/>
    <w:sdtContent>
      <w:p w:rsidR="008F10F5" w:rsidRDefault="008F10F5">
        <w:pPr>
          <w:pStyle w:val="a4"/>
          <w:jc w:val="center"/>
        </w:pPr>
        <w:r>
          <w:fldChar w:fldCharType="begin"/>
        </w:r>
        <w:r>
          <w:instrText>PAGE   \* MERGEFORMAT</w:instrText>
        </w:r>
        <w:r>
          <w:fldChar w:fldCharType="separate"/>
        </w:r>
        <w:r w:rsidR="00F926F4">
          <w:rPr>
            <w:noProof/>
          </w:rPr>
          <w:t>2</w:t>
        </w:r>
        <w:r>
          <w:fldChar w:fldCharType="end"/>
        </w:r>
      </w:p>
    </w:sdtContent>
  </w:sdt>
  <w:p w:rsidR="008F10F5" w:rsidRDefault="008F10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847433C"/>
    <w:multiLevelType w:val="hybridMultilevel"/>
    <w:tmpl w:val="3CF26F1C"/>
    <w:lvl w:ilvl="0" w:tplc="256888EC">
      <w:start w:val="4"/>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29243E4"/>
    <w:multiLevelType w:val="hybridMultilevel"/>
    <w:tmpl w:val="3E2C71F6"/>
    <w:lvl w:ilvl="0" w:tplc="55808B5E">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9"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9"/>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6"/>
  </w:num>
  <w:num w:numId="13">
    <w:abstractNumId w:val="24"/>
  </w:num>
  <w:num w:numId="14">
    <w:abstractNumId w:val="19"/>
  </w:num>
  <w:num w:numId="15">
    <w:abstractNumId w:val="0"/>
  </w:num>
  <w:num w:numId="16">
    <w:abstractNumId w:val="11"/>
  </w:num>
  <w:num w:numId="17">
    <w:abstractNumId w:val="18"/>
  </w:num>
  <w:num w:numId="18">
    <w:abstractNumId w:val="27"/>
  </w:num>
  <w:num w:numId="19">
    <w:abstractNumId w:val="31"/>
  </w:num>
  <w:num w:numId="20">
    <w:abstractNumId w:val="9"/>
  </w:num>
  <w:num w:numId="21">
    <w:abstractNumId w:val="22"/>
  </w:num>
  <w:num w:numId="22">
    <w:abstractNumId w:val="20"/>
  </w:num>
  <w:num w:numId="23">
    <w:abstractNumId w:val="30"/>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34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3356"/>
    <w:rsid w:val="003A439C"/>
    <w:rsid w:val="003A45FE"/>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1D7F"/>
    <w:rsid w:val="00442913"/>
    <w:rsid w:val="004432B9"/>
    <w:rsid w:val="00444A6E"/>
    <w:rsid w:val="00445046"/>
    <w:rsid w:val="00451D35"/>
    <w:rsid w:val="00453459"/>
    <w:rsid w:val="004538DE"/>
    <w:rsid w:val="004574BE"/>
    <w:rsid w:val="0046346C"/>
    <w:rsid w:val="004639AE"/>
    <w:rsid w:val="00463A57"/>
    <w:rsid w:val="004702B8"/>
    <w:rsid w:val="00471C09"/>
    <w:rsid w:val="0047629A"/>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2B6F"/>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A7145"/>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66F"/>
    <w:rsid w:val="007D28E8"/>
    <w:rsid w:val="007D31DE"/>
    <w:rsid w:val="007D4BCE"/>
    <w:rsid w:val="007D4D49"/>
    <w:rsid w:val="007D5835"/>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10F5"/>
    <w:rsid w:val="008F310E"/>
    <w:rsid w:val="008F336F"/>
    <w:rsid w:val="00901539"/>
    <w:rsid w:val="0090371F"/>
    <w:rsid w:val="00906461"/>
    <w:rsid w:val="00906C9D"/>
    <w:rsid w:val="00911B2C"/>
    <w:rsid w:val="00914C02"/>
    <w:rsid w:val="00915267"/>
    <w:rsid w:val="009169FC"/>
    <w:rsid w:val="009219AE"/>
    <w:rsid w:val="00923791"/>
    <w:rsid w:val="00924955"/>
    <w:rsid w:val="009261CB"/>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3B6D"/>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4E9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2EB"/>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2A55"/>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B4A"/>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26F4"/>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4561"/>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link w:val="afffffa"/>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a">
    <w:name w:val="Без интервала Знак"/>
    <w:link w:val="afffff9"/>
    <w:uiPriority w:val="1"/>
    <w:locked/>
    <w:rsid w:val="006F0853"/>
    <w:rPr>
      <w:rFonts w:ascii="Calibri" w:hAnsi="Calibri"/>
      <w:sz w:val="22"/>
      <w:szCs w:val="22"/>
    </w:rPr>
  </w:style>
  <w:style w:type="table" w:customStyle="1" w:styleId="3e">
    <w:name w:val="Сетка таблицы3"/>
    <w:basedOn w:val="a2"/>
    <w:next w:val="ab"/>
    <w:uiPriority w:val="39"/>
    <w:rsid w:val="00A24E9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67735698">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5879E-1F33-4040-AFB2-E7D5C1FCF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1181</Words>
  <Characters>6634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2023-12-26T10:20:00Z</cp:lastPrinted>
  <dcterms:created xsi:type="dcterms:W3CDTF">2023-12-29T11:33:00Z</dcterms:created>
  <dcterms:modified xsi:type="dcterms:W3CDTF">2023-12-29T11:33:00Z</dcterms:modified>
</cp:coreProperties>
</file>